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E20EE" w:rsidRPr="00BF3215" w:rsidRDefault="006E20EE" w:rsidP="006E20EE">
      <w:pPr>
        <w:pStyle w:val="2"/>
        <w:keepNext/>
        <w:pageBreakBefore/>
        <w:numPr>
          <w:ilvl w:val="0"/>
          <w:numId w:val="0"/>
        </w:numPr>
        <w:pBdr>
          <w:top w:val="none" w:sz="0" w:space="0" w:color="000000"/>
          <w:left w:val="none" w:sz="0" w:space="0" w:color="000000"/>
          <w:bottom w:val="single" w:sz="12" w:space="1" w:color="000080"/>
          <w:right w:val="none" w:sz="0" w:space="0" w:color="000000"/>
        </w:pBdr>
        <w:suppressAutoHyphens w:val="0"/>
        <w:spacing w:before="240" w:after="240" w:line="240" w:lineRule="auto"/>
        <w:ind w:left="-142"/>
        <w:rPr>
          <w:rFonts w:ascii="Arial" w:hAnsi="Arial" w:cs="Arial"/>
          <w:color w:val="002060"/>
          <w:kern w:val="0"/>
        </w:rPr>
      </w:pPr>
      <w:bookmarkStart w:id="0" w:name="_GoBack"/>
      <w:bookmarkEnd w:id="0"/>
      <w:r w:rsidRPr="00BF3215">
        <w:rPr>
          <w:rFonts w:ascii="Arial" w:hAnsi="Arial" w:cs="Arial"/>
          <w:color w:val="002060"/>
          <w:kern w:val="0"/>
        </w:rPr>
        <w:t>ΠΑΡΑΡΤΗΜΑ ΙΙ ΤΕΥΔ</w:t>
      </w:r>
    </w:p>
    <w:p w:rsidR="006E20EE" w:rsidRDefault="006E20EE" w:rsidP="006E20EE">
      <w:pPr>
        <w:ind w:firstLine="0"/>
        <w:jc w:val="center"/>
        <w:rPr>
          <w:b/>
          <w:bCs/>
        </w:rPr>
      </w:pPr>
    </w:p>
    <w:p w:rsidR="006E20EE" w:rsidRDefault="006E20EE" w:rsidP="006E20EE">
      <w:pPr>
        <w:ind w:firstLine="0"/>
        <w:jc w:val="center"/>
        <w:rPr>
          <w:b/>
          <w:bCs/>
          <w:sz w:val="24"/>
          <w:szCs w:val="24"/>
        </w:rPr>
      </w:pPr>
      <w:r>
        <w:rPr>
          <w:b/>
          <w:bCs/>
        </w:rPr>
        <w:t>ΤΥΠΟΠΟΙΗΜΕΝΟ ΕΝΤΥΠΟ ΥΠΕΥΘΥΝΗΣ ΔΗΛΩΣΗΣ</w:t>
      </w:r>
      <w:r w:rsidRPr="00E00AB5">
        <w:rPr>
          <w:b/>
          <w:bCs/>
        </w:rPr>
        <w:t xml:space="preserve"> </w:t>
      </w:r>
      <w:r w:rsidRPr="00E00AB5">
        <w:rPr>
          <w:b/>
          <w:bCs/>
          <w:sz w:val="24"/>
          <w:szCs w:val="24"/>
        </w:rPr>
        <w:t>(</w:t>
      </w:r>
      <w:r>
        <w:rPr>
          <w:b/>
          <w:bCs/>
          <w:sz w:val="24"/>
          <w:szCs w:val="24"/>
        </w:rPr>
        <w:t>TEΥΔ)</w:t>
      </w:r>
    </w:p>
    <w:p w:rsidR="0074748B" w:rsidRDefault="006E20EE" w:rsidP="006E20EE">
      <w:pPr>
        <w:ind w:firstLine="0"/>
        <w:jc w:val="center"/>
        <w:rPr>
          <w:b/>
          <w:bCs/>
        </w:rPr>
      </w:pPr>
      <w:r>
        <w:rPr>
          <w:b/>
          <w:bCs/>
          <w:sz w:val="24"/>
          <w:szCs w:val="24"/>
        </w:rPr>
        <w:t>[άρθρου 79 παρ. 4 ν. 4412/2016 (Α 147)]</w:t>
      </w:r>
    </w:p>
    <w:p w:rsidR="0074748B" w:rsidRPr="0074748B" w:rsidRDefault="0074748B" w:rsidP="0074748B">
      <w:pPr>
        <w:spacing w:after="100" w:line="240" w:lineRule="auto"/>
        <w:ind w:firstLine="0"/>
        <w:rPr>
          <w:rFonts w:eastAsia="MS Mincho"/>
          <w:kern w:val="0"/>
          <w:lang w:eastAsia="ja-JP"/>
        </w:rPr>
      </w:pPr>
    </w:p>
    <w:p w:rsidR="0074748B" w:rsidRPr="000E6380" w:rsidRDefault="0074748B" w:rsidP="0074748B">
      <w:pPr>
        <w:spacing w:after="120" w:line="240" w:lineRule="auto"/>
        <w:ind w:firstLine="0"/>
        <w:rPr>
          <w:kern w:val="0"/>
        </w:rPr>
      </w:pPr>
    </w:p>
    <w:p w:rsidR="0074748B" w:rsidRPr="000E6380" w:rsidRDefault="0074748B" w:rsidP="0074748B">
      <w:pPr>
        <w:pBdr>
          <w:top w:val="single" w:sz="4" w:space="1" w:color="auto"/>
          <w:left w:val="single" w:sz="4" w:space="4" w:color="auto"/>
          <w:bottom w:val="single" w:sz="4" w:space="1" w:color="auto"/>
          <w:right w:val="single" w:sz="4" w:space="4" w:color="auto"/>
        </w:pBdr>
        <w:spacing w:after="120" w:line="240" w:lineRule="auto"/>
        <w:ind w:firstLine="0"/>
        <w:rPr>
          <w:kern w:val="0"/>
          <w:sz w:val="24"/>
          <w:szCs w:val="24"/>
        </w:rPr>
      </w:pPr>
      <w:r w:rsidRPr="000E6380">
        <w:rPr>
          <w:kern w:val="0"/>
          <w:szCs w:val="24"/>
        </w:rPr>
        <w:br/>
      </w:r>
      <w:r w:rsidRPr="000E6380">
        <w:rPr>
          <w:kern w:val="0"/>
          <w:szCs w:val="24"/>
        </w:rPr>
        <w:br/>
      </w:r>
      <w:r w:rsidRPr="000E6380">
        <w:rPr>
          <w:kern w:val="0"/>
          <w:sz w:val="24"/>
          <w:szCs w:val="24"/>
        </w:rPr>
        <w:t>ΠΤΟΛΕΜΑΙΔΑ:</w:t>
      </w:r>
      <w:r w:rsidR="00B00AC5">
        <w:rPr>
          <w:kern w:val="0"/>
          <w:sz w:val="24"/>
          <w:szCs w:val="24"/>
        </w:rPr>
        <w:t xml:space="preserve"> 02/09/2019</w:t>
      </w:r>
    </w:p>
    <w:p w:rsidR="0074748B" w:rsidRPr="0074748B" w:rsidRDefault="0074748B" w:rsidP="0074748B">
      <w:pPr>
        <w:pBdr>
          <w:top w:val="single" w:sz="4" w:space="1" w:color="auto"/>
          <w:left w:val="single" w:sz="4" w:space="4" w:color="auto"/>
          <w:bottom w:val="single" w:sz="4" w:space="1" w:color="auto"/>
          <w:right w:val="single" w:sz="4" w:space="4" w:color="auto"/>
        </w:pBdr>
        <w:spacing w:after="120" w:line="240" w:lineRule="auto"/>
        <w:ind w:firstLine="0"/>
        <w:rPr>
          <w:kern w:val="0"/>
          <w:sz w:val="24"/>
          <w:szCs w:val="24"/>
        </w:rPr>
      </w:pPr>
      <w:r w:rsidRPr="000E6380">
        <w:rPr>
          <w:kern w:val="0"/>
          <w:sz w:val="24"/>
          <w:szCs w:val="24"/>
        </w:rPr>
        <w:t>ΑΡΙΘΜΟΣ ΠΡΩΤ. :</w:t>
      </w:r>
      <w:r>
        <w:rPr>
          <w:kern w:val="0"/>
          <w:sz w:val="24"/>
          <w:szCs w:val="24"/>
        </w:rPr>
        <w:t xml:space="preserve"> </w:t>
      </w:r>
      <w:r w:rsidR="00B00AC5">
        <w:rPr>
          <w:kern w:val="0"/>
          <w:sz w:val="24"/>
          <w:szCs w:val="24"/>
        </w:rPr>
        <w:t>4327</w:t>
      </w:r>
    </w:p>
    <w:p w:rsidR="008711A1" w:rsidRDefault="0074748B" w:rsidP="008711A1">
      <w:pPr>
        <w:pBdr>
          <w:top w:val="single" w:sz="4" w:space="1" w:color="auto"/>
          <w:left w:val="single" w:sz="4" w:space="4" w:color="auto"/>
          <w:bottom w:val="single" w:sz="4" w:space="1" w:color="auto"/>
          <w:right w:val="single" w:sz="4" w:space="4" w:color="auto"/>
        </w:pBdr>
        <w:spacing w:after="120" w:line="240" w:lineRule="auto"/>
        <w:ind w:firstLine="0"/>
        <w:jc w:val="center"/>
        <w:rPr>
          <w:b/>
          <w:color w:val="000000"/>
          <w:kern w:val="0"/>
          <w:sz w:val="28"/>
          <w:szCs w:val="28"/>
        </w:rPr>
      </w:pPr>
      <w:r w:rsidRPr="000E6380">
        <w:rPr>
          <w:kern w:val="0"/>
          <w:sz w:val="28"/>
          <w:szCs w:val="28"/>
        </w:rPr>
        <w:br/>
      </w:r>
      <w:r w:rsidR="002253EE">
        <w:rPr>
          <w:b/>
          <w:color w:val="000000"/>
          <w:kern w:val="0"/>
          <w:sz w:val="28"/>
          <w:szCs w:val="28"/>
        </w:rPr>
        <w:t>Προμήθεια Οχημάτων</w:t>
      </w:r>
    </w:p>
    <w:p w:rsidR="008711A1" w:rsidRDefault="008711A1" w:rsidP="008711A1">
      <w:pPr>
        <w:pBdr>
          <w:top w:val="single" w:sz="4" w:space="1" w:color="auto"/>
          <w:left w:val="single" w:sz="4" w:space="4" w:color="auto"/>
          <w:bottom w:val="single" w:sz="4" w:space="1" w:color="auto"/>
          <w:right w:val="single" w:sz="4" w:space="4" w:color="auto"/>
        </w:pBdr>
        <w:spacing w:after="120" w:line="240" w:lineRule="auto"/>
        <w:ind w:firstLine="0"/>
        <w:jc w:val="center"/>
        <w:rPr>
          <w:b/>
          <w:color w:val="000000"/>
          <w:kern w:val="0"/>
          <w:sz w:val="28"/>
          <w:szCs w:val="28"/>
        </w:rPr>
      </w:pPr>
      <w:r>
        <w:rPr>
          <w:b/>
          <w:color w:val="000000"/>
          <w:kern w:val="0"/>
          <w:sz w:val="28"/>
          <w:szCs w:val="28"/>
        </w:rPr>
        <w:t>(Αριθμός Μελέτης 0</w:t>
      </w:r>
      <w:r w:rsidR="002253EE">
        <w:rPr>
          <w:b/>
          <w:color w:val="000000"/>
          <w:kern w:val="0"/>
          <w:sz w:val="28"/>
          <w:szCs w:val="28"/>
        </w:rPr>
        <w:t>7</w:t>
      </w:r>
      <w:r>
        <w:rPr>
          <w:b/>
          <w:color w:val="000000"/>
          <w:kern w:val="0"/>
          <w:sz w:val="28"/>
          <w:szCs w:val="28"/>
        </w:rPr>
        <w:t>/201</w:t>
      </w:r>
      <w:r w:rsidR="002253EE">
        <w:rPr>
          <w:b/>
          <w:color w:val="000000"/>
          <w:kern w:val="0"/>
          <w:sz w:val="28"/>
          <w:szCs w:val="28"/>
        </w:rPr>
        <w:t>9</w:t>
      </w:r>
      <w:r>
        <w:rPr>
          <w:b/>
          <w:color w:val="000000"/>
          <w:kern w:val="0"/>
          <w:sz w:val="28"/>
          <w:szCs w:val="28"/>
        </w:rPr>
        <w:t>)</w:t>
      </w:r>
    </w:p>
    <w:p w:rsidR="0074748B" w:rsidRPr="000E6380" w:rsidRDefault="008711A1" w:rsidP="008711A1">
      <w:pPr>
        <w:pBdr>
          <w:top w:val="single" w:sz="4" w:space="1" w:color="auto"/>
          <w:left w:val="single" w:sz="4" w:space="4" w:color="auto"/>
          <w:bottom w:val="single" w:sz="4" w:space="1" w:color="auto"/>
          <w:right w:val="single" w:sz="4" w:space="4" w:color="auto"/>
        </w:pBdr>
        <w:spacing w:after="120" w:line="240" w:lineRule="auto"/>
        <w:ind w:firstLine="0"/>
        <w:jc w:val="center"/>
        <w:rPr>
          <w:kern w:val="0"/>
          <w:sz w:val="32"/>
          <w:szCs w:val="32"/>
        </w:rPr>
      </w:pPr>
      <w:r>
        <w:rPr>
          <w:b/>
          <w:color w:val="000000"/>
          <w:kern w:val="0"/>
          <w:sz w:val="28"/>
          <w:szCs w:val="28"/>
        </w:rPr>
        <w:t xml:space="preserve">Προϋπολογισμός Μελέτης: </w:t>
      </w:r>
      <w:r w:rsidR="002253EE">
        <w:rPr>
          <w:b/>
          <w:color w:val="000000"/>
          <w:kern w:val="0"/>
          <w:sz w:val="28"/>
          <w:szCs w:val="28"/>
        </w:rPr>
        <w:t>59</w:t>
      </w:r>
      <w:r>
        <w:rPr>
          <w:b/>
          <w:color w:val="000000"/>
          <w:kern w:val="0"/>
          <w:sz w:val="28"/>
          <w:szCs w:val="28"/>
        </w:rPr>
        <w:t>.</w:t>
      </w:r>
      <w:r w:rsidR="002253EE">
        <w:rPr>
          <w:b/>
          <w:color w:val="000000"/>
          <w:kern w:val="0"/>
          <w:sz w:val="28"/>
          <w:szCs w:val="28"/>
        </w:rPr>
        <w:t>000</w:t>
      </w:r>
      <w:r>
        <w:rPr>
          <w:b/>
          <w:color w:val="000000"/>
          <w:kern w:val="0"/>
          <w:sz w:val="28"/>
          <w:szCs w:val="28"/>
        </w:rPr>
        <w:t>,</w:t>
      </w:r>
      <w:r w:rsidR="002253EE">
        <w:rPr>
          <w:b/>
          <w:color w:val="000000"/>
          <w:kern w:val="0"/>
          <w:sz w:val="28"/>
          <w:szCs w:val="28"/>
        </w:rPr>
        <w:t>00</w:t>
      </w:r>
      <w:r>
        <w:rPr>
          <w:b/>
          <w:color w:val="000000"/>
          <w:kern w:val="0"/>
          <w:sz w:val="28"/>
          <w:szCs w:val="28"/>
        </w:rPr>
        <w:t xml:space="preserve"> πλέον ΦΠΑ 24%</w:t>
      </w:r>
      <w:r w:rsidR="0074748B" w:rsidRPr="000E6380">
        <w:rPr>
          <w:b/>
          <w:kern w:val="0"/>
          <w:sz w:val="32"/>
          <w:szCs w:val="32"/>
        </w:rPr>
        <w:br/>
      </w:r>
      <w:r w:rsidR="0074748B" w:rsidRPr="000E6380">
        <w:rPr>
          <w:kern w:val="0"/>
          <w:sz w:val="32"/>
          <w:szCs w:val="32"/>
        </w:rPr>
        <w:br/>
      </w:r>
    </w:p>
    <w:p w:rsidR="0074748B" w:rsidRDefault="0074748B">
      <w:pPr>
        <w:ind w:firstLine="0"/>
        <w:jc w:val="center"/>
        <w:rPr>
          <w:b/>
          <w:bCs/>
        </w:rPr>
      </w:pPr>
    </w:p>
    <w:p w:rsidR="0074748B" w:rsidRDefault="0074748B">
      <w:pPr>
        <w:ind w:firstLine="0"/>
        <w:jc w:val="center"/>
        <w:rPr>
          <w:b/>
          <w:bCs/>
        </w:rPr>
      </w:pPr>
    </w:p>
    <w:p w:rsidR="0074748B" w:rsidRDefault="0074748B">
      <w:pPr>
        <w:ind w:firstLine="0"/>
        <w:jc w:val="center"/>
        <w:rPr>
          <w:b/>
          <w:bCs/>
        </w:rPr>
      </w:pPr>
    </w:p>
    <w:p w:rsidR="0074748B" w:rsidRDefault="0074748B">
      <w:pPr>
        <w:ind w:firstLine="0"/>
        <w:jc w:val="center"/>
        <w:rPr>
          <w:b/>
          <w:bCs/>
        </w:rPr>
      </w:pPr>
    </w:p>
    <w:p w:rsidR="0074748B" w:rsidRDefault="0074748B">
      <w:pPr>
        <w:ind w:firstLine="0"/>
        <w:jc w:val="center"/>
        <w:rPr>
          <w:b/>
          <w:bCs/>
        </w:rPr>
      </w:pPr>
    </w:p>
    <w:p w:rsidR="0074748B" w:rsidRDefault="0074748B">
      <w:pPr>
        <w:ind w:firstLine="0"/>
        <w:jc w:val="center"/>
        <w:rPr>
          <w:b/>
          <w:bCs/>
        </w:rPr>
      </w:pPr>
    </w:p>
    <w:p w:rsidR="0074748B" w:rsidRDefault="0074748B">
      <w:pPr>
        <w:ind w:firstLine="0"/>
        <w:jc w:val="center"/>
        <w:rPr>
          <w:b/>
          <w:bCs/>
        </w:rPr>
      </w:pPr>
    </w:p>
    <w:p w:rsidR="0074748B" w:rsidRDefault="0074748B">
      <w:pPr>
        <w:ind w:firstLine="0"/>
        <w:jc w:val="center"/>
        <w:rPr>
          <w:b/>
          <w:bCs/>
        </w:rPr>
      </w:pPr>
    </w:p>
    <w:p w:rsidR="0074748B" w:rsidRDefault="0074748B">
      <w:pPr>
        <w:ind w:firstLine="0"/>
        <w:jc w:val="center"/>
        <w:rPr>
          <w:b/>
          <w:bCs/>
        </w:rPr>
      </w:pPr>
    </w:p>
    <w:p w:rsidR="0074748B" w:rsidRDefault="0074748B">
      <w:pPr>
        <w:ind w:firstLine="0"/>
        <w:jc w:val="center"/>
        <w:rPr>
          <w:b/>
          <w:bCs/>
        </w:rPr>
      </w:pPr>
    </w:p>
    <w:p w:rsidR="0074748B" w:rsidRDefault="0074748B">
      <w:pPr>
        <w:ind w:firstLine="0"/>
        <w:jc w:val="center"/>
        <w:rPr>
          <w:b/>
          <w:bCs/>
        </w:rPr>
      </w:pPr>
    </w:p>
    <w:p w:rsidR="0074748B" w:rsidRPr="00BF3215" w:rsidRDefault="0074748B" w:rsidP="0074748B">
      <w:pPr>
        <w:pStyle w:val="2"/>
        <w:keepNext/>
        <w:pageBreakBefore/>
        <w:numPr>
          <w:ilvl w:val="0"/>
          <w:numId w:val="0"/>
        </w:numPr>
        <w:pBdr>
          <w:top w:val="none" w:sz="0" w:space="0" w:color="000000"/>
          <w:left w:val="none" w:sz="0" w:space="0" w:color="000000"/>
          <w:bottom w:val="single" w:sz="12" w:space="1" w:color="000080"/>
          <w:right w:val="none" w:sz="0" w:space="0" w:color="000000"/>
        </w:pBdr>
        <w:tabs>
          <w:tab w:val="left" w:pos="0"/>
        </w:tabs>
        <w:suppressAutoHyphens w:val="0"/>
        <w:spacing w:before="240" w:after="240" w:line="240" w:lineRule="auto"/>
        <w:rPr>
          <w:rFonts w:ascii="Arial" w:hAnsi="Arial" w:cs="Arial"/>
          <w:color w:val="002060"/>
          <w:kern w:val="0"/>
        </w:rPr>
      </w:pPr>
      <w:r w:rsidRPr="00BF3215">
        <w:rPr>
          <w:rFonts w:ascii="Arial" w:hAnsi="Arial" w:cs="Arial"/>
          <w:color w:val="002060"/>
          <w:kern w:val="0"/>
        </w:rPr>
        <w:lastRenderedPageBreak/>
        <w:t>ΠΑΡΑΡΤΗΜΑ ΙΙ ΤΕΥΔ</w:t>
      </w:r>
    </w:p>
    <w:p w:rsidR="0074748B" w:rsidRDefault="0074748B">
      <w:pPr>
        <w:ind w:firstLine="0"/>
        <w:jc w:val="center"/>
        <w:rPr>
          <w:b/>
          <w:bCs/>
        </w:rPr>
      </w:pPr>
    </w:p>
    <w:p w:rsidR="00E91569" w:rsidRDefault="00E91569">
      <w:pPr>
        <w:ind w:firstLine="0"/>
        <w:jc w:val="center"/>
      </w:pPr>
      <w:r>
        <w:rPr>
          <w:b/>
          <w:bCs/>
        </w:rPr>
        <w:t xml:space="preserve">ΤΥΠΟΠΟΙΗΜΕΝΟ ΕΝΤΥΠΟ ΥΠΕΥΘΥΝΗΣ ΔΗΛΩΣΗΣ </w:t>
      </w:r>
      <w:r>
        <w:rPr>
          <w:b/>
          <w:bCs/>
          <w:sz w:val="24"/>
          <w:szCs w:val="24"/>
        </w:rPr>
        <w:t>(TEΥΔ)</w:t>
      </w:r>
    </w:p>
    <w:p w:rsidR="00E91569" w:rsidRDefault="00E91569">
      <w:pPr>
        <w:jc w:val="center"/>
      </w:pPr>
      <w:r>
        <w:rPr>
          <w:b/>
          <w:bCs/>
          <w:sz w:val="24"/>
          <w:szCs w:val="24"/>
        </w:rPr>
        <w:t>[άρθρου 79 παρ. 4 ν. 4412/2016 (Α 147)]</w:t>
      </w:r>
    </w:p>
    <w:p w:rsidR="00E91569" w:rsidRDefault="00E91569">
      <w:pPr>
        <w:ind w:firstLine="0"/>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E91569" w:rsidRDefault="00E91569">
      <w:pPr>
        <w:ind w:firstLine="0"/>
        <w:jc w:val="center"/>
      </w:pPr>
      <w:r>
        <w:rPr>
          <w:b/>
          <w:bCs/>
          <w:u w:val="single"/>
        </w:rPr>
        <w:t>Μέρος Ι: Πληροφορίες σχετικά με την αναθέτουσα αρχή/αναθέτοντα φορέα</w:t>
      </w:r>
      <w:r>
        <w:rPr>
          <w:rStyle w:val="12"/>
          <w:b/>
          <w:bCs/>
          <w:u w:val="single"/>
        </w:rPr>
        <w:endnoteReference w:id="1"/>
      </w:r>
      <w:r>
        <w:rPr>
          <w:b/>
          <w:bCs/>
          <w:u w:val="single"/>
        </w:rPr>
        <w:t xml:space="preserve">  και τη διαδικασία ανάθεσης</w:t>
      </w:r>
    </w:p>
    <w:p w:rsidR="00E91569" w:rsidRDefault="00E91569">
      <w:pPr>
        <w:pBdr>
          <w:top w:val="single" w:sz="1" w:space="1" w:color="000000"/>
          <w:left w:val="single" w:sz="1" w:space="1" w:color="000000"/>
          <w:bottom w:val="single" w:sz="1" w:space="1" w:color="000000"/>
          <w:right w:val="single" w:sz="1" w:space="1" w:color="000000"/>
        </w:pBdr>
        <w:shd w:val="clear" w:color="auto" w:fill="CCCCCC"/>
        <w:ind w:firstLine="0"/>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firstRow="1" w:lastRow="0" w:firstColumn="1" w:lastColumn="0" w:noHBand="0" w:noVBand="1"/>
      </w:tblPr>
      <w:tblGrid>
        <w:gridCol w:w="8955"/>
      </w:tblGrid>
      <w:tr w:rsidR="008711A1" w:rsidTr="00985F7F">
        <w:trPr>
          <w:jc w:val="center"/>
        </w:trPr>
        <w:tc>
          <w:tcPr>
            <w:tcW w:w="8954" w:type="dxa"/>
            <w:tcBorders>
              <w:top w:val="single" w:sz="2" w:space="0" w:color="000000"/>
              <w:left w:val="single" w:sz="2" w:space="0" w:color="000000"/>
              <w:bottom w:val="single" w:sz="2" w:space="0" w:color="000000"/>
              <w:right w:val="single" w:sz="2" w:space="0" w:color="000000"/>
            </w:tcBorders>
            <w:shd w:val="clear" w:color="auto" w:fill="B2B2B2"/>
            <w:hideMark/>
          </w:tcPr>
          <w:p w:rsidR="008711A1" w:rsidRDefault="008711A1" w:rsidP="00985F7F">
            <w:pPr>
              <w:spacing w:after="0"/>
              <w:ind w:firstLine="0"/>
            </w:pPr>
            <w:r>
              <w:rPr>
                <w:b/>
                <w:bCs/>
              </w:rPr>
              <w:t>Α: Ονομασία, διεύθυνση και στοιχεία επικοινωνίας του αναθέτοντα φορέα (</w:t>
            </w:r>
            <w:proofErr w:type="spellStart"/>
            <w:r>
              <w:rPr>
                <w:b/>
                <w:bCs/>
              </w:rPr>
              <w:t>αφ</w:t>
            </w:r>
            <w:proofErr w:type="spellEnd"/>
            <w:r>
              <w:rPr>
                <w:b/>
                <w:bCs/>
              </w:rPr>
              <w:t>)</w:t>
            </w:r>
          </w:p>
          <w:p w:rsidR="008711A1" w:rsidRDefault="008711A1" w:rsidP="00985F7F">
            <w:pPr>
              <w:spacing w:after="0"/>
              <w:ind w:firstLine="0"/>
            </w:pPr>
            <w:r>
              <w:t>- Ονομασία: [ΔΗΜΟΤΙΚΗ ΕΠΙΧΕΙΡΗΣΗ ΤΗΛΕΘΕΡΜΑΝΣΗΣ ΠΤΟΛΕΜΑΙΔΑΣ ΔΗΜΟΥ ΕΟΡΔΑΙΑΣ (Δ.Ε.ΤΗ.Π)]</w:t>
            </w:r>
          </w:p>
          <w:p w:rsidR="008711A1" w:rsidRDefault="008711A1" w:rsidP="00985F7F">
            <w:pPr>
              <w:spacing w:after="0"/>
              <w:ind w:firstLine="0"/>
            </w:pPr>
            <w:r>
              <w:t>- Κωδικός  Αναθέτουσας Αρχής / Αναθέτοντα Φορέα ΚΗΜΔΗΣ : [50877]</w:t>
            </w:r>
          </w:p>
          <w:p w:rsidR="008711A1" w:rsidRDefault="008711A1" w:rsidP="00985F7F">
            <w:pPr>
              <w:spacing w:after="0"/>
              <w:ind w:firstLine="0"/>
            </w:pPr>
            <w:r>
              <w:t xml:space="preserve">- Ταχυδρομική διεύθυνση / Πόλη / </w:t>
            </w:r>
            <w:proofErr w:type="spellStart"/>
            <w:r>
              <w:t>Ταχ</w:t>
            </w:r>
            <w:proofErr w:type="spellEnd"/>
            <w:r>
              <w:t>. Κωδικός: [ΕΘΝΙΚΗΣ ΑΝΤΙΣΤΑΣΗΣ 11/ΠΤΟΛΕΜΑΙΔΑ/50200]</w:t>
            </w:r>
          </w:p>
          <w:p w:rsidR="008711A1" w:rsidRDefault="008711A1" w:rsidP="00985F7F">
            <w:pPr>
              <w:spacing w:after="0"/>
              <w:ind w:firstLine="0"/>
            </w:pPr>
            <w:r>
              <w:t xml:space="preserve">- Αρμόδιος για πληροφορίες: [κ. </w:t>
            </w:r>
            <w:proofErr w:type="spellStart"/>
            <w:r>
              <w:t>Σιαμίδης</w:t>
            </w:r>
            <w:proofErr w:type="spellEnd"/>
            <w:r>
              <w:t xml:space="preserve"> Νικόλαος ]</w:t>
            </w:r>
          </w:p>
          <w:p w:rsidR="008711A1" w:rsidRDefault="008711A1" w:rsidP="00985F7F">
            <w:pPr>
              <w:spacing w:after="0"/>
              <w:ind w:firstLine="0"/>
            </w:pPr>
            <w:r>
              <w:t>- Τηλέφωνο: [2463054420]</w:t>
            </w:r>
          </w:p>
          <w:p w:rsidR="008711A1" w:rsidRDefault="008711A1" w:rsidP="00985F7F">
            <w:pPr>
              <w:spacing w:after="0"/>
              <w:ind w:firstLine="0"/>
            </w:pPr>
            <w:r>
              <w:t xml:space="preserve">- </w:t>
            </w:r>
            <w:proofErr w:type="spellStart"/>
            <w:r>
              <w:t>Ηλ</w:t>
            </w:r>
            <w:proofErr w:type="spellEnd"/>
            <w:r>
              <w:t>. ταχυδρομείο: [</w:t>
            </w:r>
            <w:proofErr w:type="spellStart"/>
            <w:r>
              <w:rPr>
                <w:lang w:val="en-US"/>
              </w:rPr>
              <w:t>dhptol</w:t>
            </w:r>
            <w:proofErr w:type="spellEnd"/>
            <w:r>
              <w:t>@</w:t>
            </w:r>
            <w:proofErr w:type="spellStart"/>
            <w:r>
              <w:rPr>
                <w:lang w:val="en-US"/>
              </w:rPr>
              <w:t>otenet</w:t>
            </w:r>
            <w:proofErr w:type="spellEnd"/>
            <w:r>
              <w:t>.</w:t>
            </w:r>
            <w:r>
              <w:rPr>
                <w:lang w:val="en-US"/>
              </w:rPr>
              <w:t>gr</w:t>
            </w:r>
            <w:r>
              <w:t>]</w:t>
            </w:r>
          </w:p>
          <w:p w:rsidR="008711A1" w:rsidRDefault="008711A1" w:rsidP="00985F7F">
            <w:pPr>
              <w:spacing w:after="0"/>
              <w:ind w:firstLine="0"/>
            </w:pPr>
            <w:r>
              <w:t>- Διεύθυνση στο Διαδίκτυο (διεύθυνση δικτυακού τόπου) (</w:t>
            </w:r>
            <w:r>
              <w:rPr>
                <w:i/>
              </w:rPr>
              <w:t>εάν υπάρχει</w:t>
            </w:r>
            <w:r>
              <w:t>): [</w:t>
            </w:r>
            <w:r>
              <w:rPr>
                <w:lang w:val="en-US"/>
              </w:rPr>
              <w:t>www</w:t>
            </w:r>
            <w:r>
              <w:t>.</w:t>
            </w:r>
            <w:proofErr w:type="spellStart"/>
            <w:r>
              <w:rPr>
                <w:lang w:val="en-US"/>
              </w:rPr>
              <w:t>tpt</w:t>
            </w:r>
            <w:proofErr w:type="spellEnd"/>
            <w:r>
              <w:t>.</w:t>
            </w:r>
            <w:r>
              <w:rPr>
                <w:lang w:val="en-US"/>
              </w:rPr>
              <w:t>gr</w:t>
            </w:r>
            <w:r>
              <w:t>]</w:t>
            </w:r>
          </w:p>
        </w:tc>
      </w:tr>
      <w:tr w:rsidR="008711A1" w:rsidTr="00985F7F">
        <w:trPr>
          <w:jc w:val="center"/>
        </w:trPr>
        <w:tc>
          <w:tcPr>
            <w:tcW w:w="8954" w:type="dxa"/>
            <w:tcBorders>
              <w:top w:val="nil"/>
              <w:left w:val="single" w:sz="2" w:space="0" w:color="000000"/>
              <w:bottom w:val="single" w:sz="2" w:space="0" w:color="000000"/>
              <w:right w:val="single" w:sz="2" w:space="0" w:color="000000"/>
            </w:tcBorders>
            <w:shd w:val="clear" w:color="auto" w:fill="B2B2B2"/>
            <w:hideMark/>
          </w:tcPr>
          <w:p w:rsidR="008711A1" w:rsidRDefault="008711A1" w:rsidP="00985F7F">
            <w:pPr>
              <w:spacing w:after="0"/>
              <w:ind w:firstLine="0"/>
            </w:pPr>
            <w:r>
              <w:rPr>
                <w:b/>
                <w:bCs/>
              </w:rPr>
              <w:t>Β: Πληροφορίες σχετικά με τη διαδικασία σύναψης σύμβασης</w:t>
            </w:r>
          </w:p>
          <w:p w:rsidR="008711A1" w:rsidRDefault="008711A1" w:rsidP="00985F7F">
            <w:pPr>
              <w:pStyle w:val="a0"/>
              <w:suppressAutoHyphens w:val="0"/>
              <w:rPr>
                <w:kern w:val="0"/>
                <w:szCs w:val="24"/>
              </w:rPr>
            </w:pPr>
            <w:r>
              <w:t xml:space="preserve">- Τίτλος ή σύντομη περιγραφή της δημόσιας σύμβασης (συμπεριλαμβανομένου του σχετικού </w:t>
            </w:r>
            <w:r>
              <w:rPr>
                <w:lang w:val="en-US"/>
              </w:rPr>
              <w:t>CPV</w:t>
            </w:r>
            <w:r>
              <w:t xml:space="preserve">): [Προμήθεια </w:t>
            </w:r>
            <w:r w:rsidR="002253EE">
              <w:t>Οχημάτων</w:t>
            </w:r>
            <w:r>
              <w:t xml:space="preserve">  (Αριθμός Μελέτης 0</w:t>
            </w:r>
            <w:r w:rsidR="002253EE">
              <w:t>7</w:t>
            </w:r>
            <w:r>
              <w:t>/201</w:t>
            </w:r>
            <w:r w:rsidR="002253EE">
              <w:t>9</w:t>
            </w:r>
            <w:r>
              <w:t xml:space="preserve">) (CPV) : </w:t>
            </w:r>
            <w:r w:rsidR="002253EE">
              <w:t>34136000-9, 34134100-6</w:t>
            </w:r>
            <w:r>
              <w:t>. ]</w:t>
            </w:r>
          </w:p>
          <w:p w:rsidR="008711A1" w:rsidRDefault="008711A1" w:rsidP="00985F7F">
            <w:pPr>
              <w:spacing w:after="0"/>
              <w:ind w:firstLine="0"/>
              <w:rPr>
                <w:kern w:val="2"/>
              </w:rPr>
            </w:pPr>
            <w:r>
              <w:t>- Κωδικός στο ΚΗΜΔΗΣ: [50877]</w:t>
            </w:r>
          </w:p>
          <w:p w:rsidR="008711A1" w:rsidRDefault="008711A1" w:rsidP="00985F7F">
            <w:pPr>
              <w:spacing w:after="0"/>
              <w:ind w:firstLine="0"/>
            </w:pPr>
            <w:r>
              <w:t>- Η σύμβαση αναφέρεται σε έργα, προμήθειες, ή υπηρεσίες : [προμήθειες]</w:t>
            </w:r>
          </w:p>
          <w:p w:rsidR="008711A1" w:rsidRDefault="008711A1" w:rsidP="00985F7F">
            <w:pPr>
              <w:spacing w:after="0"/>
              <w:ind w:firstLine="0"/>
            </w:pPr>
            <w:r>
              <w:t>- Εφόσον υφίστανται, ένδειξη ύπαρξης σχετικών τμημάτων : [όχι]</w:t>
            </w:r>
          </w:p>
          <w:p w:rsidR="008711A1" w:rsidRDefault="008711A1" w:rsidP="00985F7F">
            <w:pPr>
              <w:spacing w:after="0"/>
              <w:ind w:firstLine="0"/>
            </w:pPr>
            <w:r>
              <w:t>- Αριθμός αναφοράς που αποδίδεται στον φάκελο από την αναθέτουσα αρχή (</w:t>
            </w:r>
            <w:r>
              <w:rPr>
                <w:i/>
              </w:rPr>
              <w:t>εάν υπάρχει</w:t>
            </w:r>
            <w:r>
              <w:t>): [όχι]</w:t>
            </w:r>
          </w:p>
        </w:tc>
      </w:tr>
    </w:tbl>
    <w:p w:rsidR="00E91569" w:rsidRDefault="00E91569"/>
    <w:p w:rsidR="00E91569" w:rsidRDefault="00E91569">
      <w:pPr>
        <w:shd w:val="clear" w:color="auto" w:fill="B2B2B2"/>
        <w:ind w:firstLine="0"/>
      </w:pPr>
      <w:r>
        <w:t>ΟΛΕΣ ΟΙ ΥΠΟΛΟΙΠΕΣ ΠΛΗΡΟΦΟΡΙΕΣ ΣΕ ΚΑΘΕ ΕΝΟΤΗΤΑ ΤΟΥ ΤΕΥΔ ΘΑ ΠΡΕΠΕΙ ΝΑ ΣΥΜΠΛΗΡΩΘΟΥΝ ΑΠΟ ΤΟΝ ΟΙΚΟΝΟΜΙΚΟ ΦΟΡΕΑ</w:t>
      </w:r>
    </w:p>
    <w:p w:rsidR="00E91569" w:rsidRDefault="00E91569">
      <w:pPr>
        <w:pageBreakBefore/>
        <w:ind w:firstLine="0"/>
        <w:jc w:val="center"/>
      </w:pPr>
      <w:r>
        <w:rPr>
          <w:b/>
          <w:bCs/>
          <w:u w:val="single"/>
        </w:rPr>
        <w:lastRenderedPageBreak/>
        <w:t>Μέρος II: Πληροφορίες σχετικά με τον οικονομικό φορέα</w:t>
      </w:r>
    </w:p>
    <w:p w:rsidR="00E91569" w:rsidRDefault="00E91569">
      <w:pPr>
        <w:ind w:firstLine="0"/>
        <w:jc w:val="center"/>
      </w:pPr>
      <w:r>
        <w:rPr>
          <w:b/>
          <w:bCs/>
        </w:rPr>
        <w:t>Α: Πληροφορίες σχετικά με τον οικονομικό φορέα</w:t>
      </w:r>
    </w:p>
    <w:tbl>
      <w:tblPr>
        <w:tblW w:w="8989" w:type="dxa"/>
        <w:tblInd w:w="108" w:type="dxa"/>
        <w:tblLayout w:type="fixed"/>
        <w:tblLook w:val="0000" w:firstRow="0" w:lastRow="0" w:firstColumn="0" w:lastColumn="0" w:noHBand="0" w:noVBand="0"/>
      </w:tblPr>
      <w:tblGrid>
        <w:gridCol w:w="4479"/>
        <w:gridCol w:w="4510"/>
      </w:tblGrid>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rPr>
                <w:b/>
                <w:i/>
              </w:rPr>
              <w:t>Απάντηση:</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   ]</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Αριθμός φορολογικού μητρώου (ΑΦΜ):</w:t>
            </w:r>
          </w:p>
          <w:p w:rsidR="00E91569" w:rsidRDefault="00E91569">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   ]</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w:t>
            </w:r>
          </w:p>
        </w:tc>
      </w:tr>
      <w:tr w:rsidR="00E91569">
        <w:trPr>
          <w:trHeight w:val="1533"/>
        </w:trPr>
        <w:tc>
          <w:tcPr>
            <w:tcW w:w="4479" w:type="dxa"/>
            <w:tcBorders>
              <w:top w:val="single" w:sz="4" w:space="0" w:color="000000"/>
              <w:left w:val="single" w:sz="4" w:space="0" w:color="000000"/>
              <w:bottom w:val="single" w:sz="4" w:space="0" w:color="000000"/>
            </w:tcBorders>
            <w:shd w:val="clear" w:color="auto" w:fill="auto"/>
          </w:tcPr>
          <w:p w:rsidR="00E91569" w:rsidRDefault="00E91569">
            <w:pPr>
              <w:shd w:val="clear" w:color="auto" w:fill="FFFFFF"/>
              <w:spacing w:after="0"/>
              <w:ind w:firstLine="0"/>
            </w:pPr>
            <w:r>
              <w:t>Αρμόδιος ή αρμόδιοι</w:t>
            </w:r>
            <w:r>
              <w:rPr>
                <w:rStyle w:val="a5"/>
                <w:vertAlign w:val="superscript"/>
              </w:rPr>
              <w:endnoteReference w:id="2"/>
            </w:r>
            <w:r>
              <w:rPr>
                <w:rStyle w:val="a5"/>
              </w:rPr>
              <w:t xml:space="preserve"> </w:t>
            </w:r>
            <w:r>
              <w:t>:</w:t>
            </w:r>
          </w:p>
          <w:p w:rsidR="00E91569" w:rsidRDefault="00E91569">
            <w:pPr>
              <w:spacing w:after="0"/>
              <w:ind w:firstLine="0"/>
            </w:pPr>
            <w:r>
              <w:t>Τηλέφωνο:</w:t>
            </w:r>
          </w:p>
          <w:p w:rsidR="00E91569" w:rsidRDefault="00E91569">
            <w:pPr>
              <w:spacing w:after="0"/>
              <w:ind w:firstLine="0"/>
            </w:pPr>
            <w:proofErr w:type="spellStart"/>
            <w:r>
              <w:t>Ηλ</w:t>
            </w:r>
            <w:proofErr w:type="spellEnd"/>
            <w:r>
              <w:t>. ταχυδρομείο:</w:t>
            </w:r>
          </w:p>
          <w:p w:rsidR="00E91569" w:rsidRDefault="00E91569">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w:t>
            </w:r>
          </w:p>
          <w:p w:rsidR="00E91569" w:rsidRDefault="00E91569">
            <w:pPr>
              <w:spacing w:after="0"/>
              <w:ind w:firstLine="0"/>
            </w:pPr>
            <w:r>
              <w:t>[……]</w:t>
            </w:r>
          </w:p>
          <w:p w:rsidR="00E91569" w:rsidRDefault="00E91569">
            <w:pPr>
              <w:spacing w:after="0"/>
              <w:ind w:firstLine="0"/>
            </w:pPr>
            <w:r>
              <w:t>[……]</w:t>
            </w:r>
          </w:p>
          <w:p w:rsidR="00E91569" w:rsidRDefault="00E91569">
            <w:pPr>
              <w:spacing w:after="0"/>
              <w:ind w:firstLine="0"/>
            </w:pPr>
            <w:r>
              <w:t>[……]</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rPr>
                <w:b/>
                <w:bCs/>
                <w:i/>
                <w:iCs/>
              </w:rPr>
              <w:t>Απάντηση:</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Ο οικονομικός φορέας είναι πολύ μικρή, μικρή ή μεσαία επιχείρηση</w:t>
            </w:r>
            <w:r>
              <w:rPr>
                <w:rStyle w:val="a5"/>
                <w:vertAlign w:val="superscript"/>
              </w:rPr>
              <w:endnoteReference w:id="3"/>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napToGrid w:val="0"/>
              <w:spacing w:after="0"/>
              <w:ind w:firstLine="0"/>
            </w:pPr>
          </w:p>
        </w:tc>
      </w:tr>
      <w:tr w:rsidR="00E91569">
        <w:tc>
          <w:tcPr>
            <w:tcW w:w="4479" w:type="dxa"/>
            <w:tcBorders>
              <w:left w:val="single" w:sz="4" w:space="0" w:color="000000"/>
              <w:bottom w:val="single" w:sz="4" w:space="0" w:color="000000"/>
            </w:tcBorders>
            <w:shd w:val="clear" w:color="auto" w:fill="auto"/>
          </w:tcPr>
          <w:p w:rsidR="00E91569" w:rsidRDefault="00E91569">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rsidR="00E91569" w:rsidRDefault="00E91569">
            <w:pPr>
              <w:spacing w:after="0"/>
              <w:ind w:firstLine="0"/>
            </w:pPr>
            <w:r>
              <w:t>[] Ναι [] Όχι [] Άνευ αντικειμένου</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rPr>
              <w:t>Εάν ναι</w:t>
            </w:r>
            <w:r>
              <w:t>:</w:t>
            </w:r>
          </w:p>
          <w:p w:rsidR="00E91569" w:rsidRDefault="00E91569">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91569" w:rsidRDefault="00E91569">
            <w:pPr>
              <w:spacing w:after="0"/>
              <w:ind w:firstLine="0"/>
            </w:pPr>
            <w:r>
              <w:t>α) Αναφέρετε την ονομασία του καταλόγου ή του πιστοποιητικού και τον σχετικό αριθμό εγγραφής ή πιστοποίησης, κατά περίπτωση:</w:t>
            </w:r>
          </w:p>
          <w:p w:rsidR="00E91569" w:rsidRDefault="00E91569">
            <w:pPr>
              <w:spacing w:after="0"/>
              <w:ind w:firstLine="0"/>
            </w:pPr>
            <w:r>
              <w:t>β) Εάν το πιστοποιητικό εγγραφής ή η πιστοποίηση διατίθεται ηλεκτρονικά, αναφέρετε:</w:t>
            </w:r>
          </w:p>
          <w:p w:rsidR="00E91569" w:rsidRDefault="00E91569">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endnoteReference w:id="4"/>
            </w:r>
            <w:r>
              <w:t>:</w:t>
            </w:r>
          </w:p>
          <w:p w:rsidR="00E91569" w:rsidRDefault="00E91569">
            <w:pPr>
              <w:spacing w:after="0"/>
              <w:ind w:firstLine="0"/>
            </w:pPr>
            <w:r>
              <w:t>δ) Η εγγραφή ή η πιστοποίηση καλύπτει όλα τα απαιτούμενα κριτήρια επιλογής;</w:t>
            </w:r>
          </w:p>
          <w:p w:rsidR="0023659F" w:rsidRDefault="0023659F">
            <w:pPr>
              <w:spacing w:after="0"/>
              <w:ind w:firstLine="0"/>
            </w:pPr>
          </w:p>
          <w:p w:rsidR="0023659F" w:rsidRDefault="0023659F">
            <w:pPr>
              <w:spacing w:after="0"/>
              <w:ind w:firstLine="0"/>
            </w:pPr>
          </w:p>
          <w:p w:rsidR="00E91569" w:rsidRDefault="00E91569">
            <w:pPr>
              <w:spacing w:after="0"/>
              <w:ind w:firstLine="0"/>
            </w:pPr>
            <w:r>
              <w:rPr>
                <w:b/>
              </w:rPr>
              <w:lastRenderedPageBreak/>
              <w:t>Εάν όχι:</w:t>
            </w:r>
          </w:p>
          <w:p w:rsidR="00E91569" w:rsidRDefault="00E91569">
            <w:pPr>
              <w:spacing w:after="0"/>
              <w:ind w:firstLine="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E91569" w:rsidRDefault="00E91569">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91569" w:rsidRDefault="00E91569">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napToGrid w:val="0"/>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r>
              <w:t>α) [……]</w:t>
            </w:r>
          </w:p>
          <w:p w:rsidR="00E91569" w:rsidRDefault="00E91569">
            <w:pPr>
              <w:spacing w:after="0"/>
              <w:ind w:firstLine="0"/>
            </w:pPr>
          </w:p>
          <w:p w:rsidR="00E91569" w:rsidRDefault="00E91569">
            <w:pPr>
              <w:spacing w:after="0"/>
              <w:ind w:firstLine="0"/>
            </w:pPr>
          </w:p>
          <w:p w:rsidR="00E91569" w:rsidRDefault="00E91569">
            <w:pPr>
              <w:spacing w:after="0"/>
              <w:ind w:firstLine="0"/>
            </w:pPr>
            <w:r>
              <w:rPr>
                <w:i/>
              </w:rPr>
              <w:t>β) (διαδικτυακή διεύθυνση, αρχή ή φορέας έκδοσης, επακριβή στοιχεία αναφοράς των εγγράφων):[……][……][……][……]</w:t>
            </w:r>
          </w:p>
          <w:p w:rsidR="00E91569" w:rsidRDefault="00E91569">
            <w:pPr>
              <w:spacing w:after="0"/>
              <w:ind w:firstLine="0"/>
            </w:pPr>
            <w:r>
              <w:t>γ) [……]</w:t>
            </w: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r>
              <w:t>δ) [] Ναι [] Όχι</w:t>
            </w: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r>
              <w:t>ε) [] Ναι [] Όχι</w:t>
            </w: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pPr>
            <w:r>
              <w:rPr>
                <w:i/>
              </w:rPr>
              <w:t>(διαδικτυακή διεύθυνση, αρχή ή φορέας έκδοσης, επακριβή στοιχεία αναφοράς των εγγράφων):</w:t>
            </w:r>
          </w:p>
          <w:p w:rsidR="00E91569" w:rsidRDefault="00E91569">
            <w:pPr>
              <w:spacing w:after="0"/>
              <w:ind w:firstLine="0"/>
            </w:pPr>
            <w:r>
              <w:rPr>
                <w:i/>
              </w:rPr>
              <w:t>[……][……][……][……]</w:t>
            </w:r>
          </w:p>
        </w:tc>
      </w:tr>
      <w:tr w:rsidR="00E91569">
        <w:tc>
          <w:tcPr>
            <w:tcW w:w="4479" w:type="dxa"/>
            <w:tcBorders>
              <w:left w:val="single" w:sz="4" w:space="0" w:color="000000"/>
              <w:bottom w:val="single" w:sz="4" w:space="0" w:color="000000"/>
            </w:tcBorders>
            <w:shd w:val="clear" w:color="auto" w:fill="auto"/>
          </w:tcPr>
          <w:p w:rsidR="00E91569" w:rsidRDefault="00E91569">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E91569" w:rsidRDefault="00E91569">
            <w:pPr>
              <w:spacing w:after="0"/>
              <w:ind w:firstLine="0"/>
            </w:pPr>
            <w:r>
              <w:rPr>
                <w:b/>
                <w:bCs/>
                <w:i/>
                <w:iCs/>
              </w:rPr>
              <w:t>Απάντηση:</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endnoteReference w:id="5"/>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 Ναι [] Όχι</w:t>
            </w:r>
          </w:p>
        </w:tc>
      </w:tr>
      <w:tr w:rsidR="00E91569">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E91569" w:rsidRDefault="00E91569">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rPr>
              <w:t>Εάν ναι</w:t>
            </w:r>
            <w:r>
              <w:t>:</w:t>
            </w:r>
          </w:p>
          <w:p w:rsidR="00E91569" w:rsidRDefault="00E91569">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E91569" w:rsidRDefault="00E91569">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E91569" w:rsidRDefault="00E91569">
            <w:pPr>
              <w:spacing w:after="0"/>
              <w:ind w:firstLine="0"/>
            </w:pPr>
            <w:r>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napToGrid w:val="0"/>
              <w:spacing w:after="0"/>
              <w:ind w:firstLine="0"/>
            </w:pPr>
          </w:p>
          <w:p w:rsidR="00E91569" w:rsidRDefault="00E91569">
            <w:pPr>
              <w:spacing w:after="0"/>
              <w:ind w:firstLine="0"/>
            </w:pPr>
            <w:r>
              <w:t>α) [……]</w:t>
            </w:r>
          </w:p>
          <w:p w:rsidR="00E91569" w:rsidRDefault="00E91569">
            <w:pPr>
              <w:spacing w:after="0"/>
              <w:ind w:firstLine="0"/>
            </w:pPr>
          </w:p>
          <w:p w:rsidR="00E91569" w:rsidRDefault="00E91569">
            <w:pPr>
              <w:spacing w:after="0"/>
              <w:ind w:firstLine="0"/>
            </w:pPr>
          </w:p>
          <w:p w:rsidR="00E91569" w:rsidRDefault="00E91569">
            <w:pPr>
              <w:spacing w:after="0"/>
              <w:ind w:firstLine="0"/>
            </w:pPr>
          </w:p>
          <w:p w:rsidR="00E91569" w:rsidRDefault="00E91569">
            <w:pPr>
              <w:spacing w:after="0"/>
              <w:ind w:firstLine="0"/>
            </w:pPr>
            <w:r>
              <w:t>β) [……]</w:t>
            </w:r>
          </w:p>
          <w:p w:rsidR="00E91569" w:rsidRDefault="00E91569">
            <w:pPr>
              <w:spacing w:after="0"/>
              <w:ind w:firstLine="0"/>
            </w:pPr>
          </w:p>
          <w:p w:rsidR="00E91569" w:rsidRDefault="00E91569">
            <w:pPr>
              <w:spacing w:after="0"/>
              <w:ind w:firstLine="0"/>
            </w:pPr>
          </w:p>
          <w:p w:rsidR="00E91569" w:rsidRDefault="00E91569">
            <w:pPr>
              <w:spacing w:after="0"/>
              <w:ind w:firstLine="0"/>
            </w:pPr>
            <w:r>
              <w:t>γ) [……]</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bCs/>
                <w:i/>
                <w:iCs/>
              </w:rPr>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rPr>
                <w:b/>
                <w:bCs/>
                <w:i/>
                <w:iCs/>
              </w:rPr>
              <w:t>Απάντηση:</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   ]</w:t>
            </w:r>
          </w:p>
        </w:tc>
      </w:tr>
    </w:tbl>
    <w:p w:rsidR="00E91569" w:rsidRDefault="00E91569"/>
    <w:p w:rsidR="00E91569" w:rsidRDefault="00E91569">
      <w:pPr>
        <w:pageBreakBefore/>
        <w:ind w:firstLine="0"/>
        <w:jc w:val="center"/>
      </w:pPr>
      <w:r>
        <w:rPr>
          <w:b/>
          <w:bCs/>
        </w:rPr>
        <w:lastRenderedPageBreak/>
        <w:t>Β: Πληροφορίες σχετικά με τους νόμιμους εκπροσώπους του οικονομικού φορέα</w:t>
      </w:r>
    </w:p>
    <w:p w:rsidR="00E91569" w:rsidRDefault="00E91569">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firstRow="0" w:lastRow="0" w:firstColumn="0" w:lastColumn="0" w:noHBand="0" w:noVBand="0"/>
      </w:tblPr>
      <w:tblGrid>
        <w:gridCol w:w="4479"/>
        <w:gridCol w:w="4510"/>
      </w:tblGrid>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rPr>
                <w:b/>
                <w:i/>
              </w:rPr>
              <w:t>Απάντηση:</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Ονοματεπώνυμο</w:t>
            </w:r>
          </w:p>
          <w:p w:rsidR="00E91569" w:rsidRDefault="00E91569">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w:t>
            </w:r>
          </w:p>
          <w:p w:rsidR="00E91569" w:rsidRDefault="00E91569">
            <w:pPr>
              <w:spacing w:after="0"/>
              <w:ind w:firstLine="0"/>
            </w:pPr>
            <w:r>
              <w:t>[……]</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proofErr w:type="spellStart"/>
            <w:r>
              <w:t>Ηλ</w:t>
            </w:r>
            <w:proofErr w:type="spellEnd"/>
            <w:r>
              <w:t>.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w:t>
            </w:r>
          </w:p>
        </w:tc>
      </w:tr>
    </w:tbl>
    <w:p w:rsidR="00E91569" w:rsidRDefault="00E91569">
      <w:pPr>
        <w:pStyle w:val="SectionTitle"/>
        <w:ind w:left="850" w:firstLine="0"/>
      </w:pPr>
    </w:p>
    <w:p w:rsidR="00E91569" w:rsidRDefault="00E91569">
      <w:pPr>
        <w:pageBreakBefore/>
        <w:ind w:left="850" w:firstLine="0"/>
        <w:jc w:val="center"/>
      </w:pPr>
      <w:r>
        <w:rPr>
          <w:b/>
          <w:bCs/>
        </w:rPr>
        <w:lastRenderedPageBreak/>
        <w:t>Γ: Πληροφορίες σχετικά με τη στήριξη στις ικανότητες άλλων ΦΟΡΕΩΝ</w:t>
      </w:r>
      <w:r>
        <w:rPr>
          <w:rStyle w:val="12"/>
          <w:b/>
          <w:bCs/>
        </w:rPr>
        <w:endnoteReference w:id="6"/>
      </w:r>
      <w:r>
        <w:t xml:space="preserve"> </w:t>
      </w:r>
    </w:p>
    <w:tbl>
      <w:tblPr>
        <w:tblW w:w="0" w:type="auto"/>
        <w:tblInd w:w="108" w:type="dxa"/>
        <w:tblLayout w:type="fixed"/>
        <w:tblLook w:val="0000" w:firstRow="0" w:lastRow="0" w:firstColumn="0" w:lastColumn="0" w:noHBand="0" w:noVBand="0"/>
      </w:tblPr>
      <w:tblGrid>
        <w:gridCol w:w="4479"/>
        <w:gridCol w:w="4510"/>
      </w:tblGrid>
      <w:tr w:rsidR="00E91569">
        <w:trPr>
          <w:trHeight w:val="343"/>
        </w:trPr>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rPr>
                <w:b/>
                <w:i/>
              </w:rPr>
              <w:t>Απάντηση:</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[]Ναι []Όχι</w:t>
            </w:r>
          </w:p>
        </w:tc>
      </w:tr>
    </w:tbl>
    <w:p w:rsidR="00E91569" w:rsidRDefault="00E91569">
      <w:pPr>
        <w:pBdr>
          <w:top w:val="single" w:sz="4" w:space="1" w:color="000000"/>
          <w:left w:val="single" w:sz="4" w:space="4" w:color="000000"/>
          <w:bottom w:val="single" w:sz="4" w:space="1" w:color="000000"/>
          <w:right w:val="single" w:sz="4" w:space="4" w:color="000000"/>
        </w:pBdr>
        <w:shd w:val="clear" w:color="auto" w:fill="BFBFBF"/>
        <w:ind w:firstLine="0"/>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E91569" w:rsidRDefault="00E91569">
      <w:pPr>
        <w:pBdr>
          <w:top w:val="single" w:sz="4" w:space="1" w:color="000000"/>
          <w:left w:val="single" w:sz="4" w:space="4" w:color="000000"/>
          <w:bottom w:val="single" w:sz="4" w:space="1" w:color="000000"/>
          <w:right w:val="single" w:sz="4" w:space="4" w:color="000000"/>
        </w:pBdr>
        <w:shd w:val="clear" w:color="auto" w:fill="BFBFBF"/>
        <w:ind w:firstLine="0"/>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91569" w:rsidRDefault="00E91569">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91569" w:rsidRDefault="00E91569">
      <w:pPr>
        <w:ind w:firstLine="0"/>
        <w:jc w:val="center"/>
      </w:pPr>
    </w:p>
    <w:p w:rsidR="00E91569" w:rsidRDefault="00E91569">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E91569" w:rsidRDefault="00E91569">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firstRow="0" w:lastRow="0" w:firstColumn="0" w:lastColumn="0" w:noHBand="0" w:noVBand="0"/>
      </w:tblPr>
      <w:tblGrid>
        <w:gridCol w:w="4479"/>
        <w:gridCol w:w="4510"/>
      </w:tblGrid>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rPr>
                <w:b/>
                <w:i/>
              </w:rPr>
              <w:t>Απάντηση:</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[]Ναι []Όχι</w:t>
            </w:r>
          </w:p>
          <w:p w:rsidR="00E91569" w:rsidRDefault="00E91569">
            <w:pPr>
              <w:spacing w:after="0"/>
              <w:ind w:firstLine="0"/>
            </w:pPr>
          </w:p>
          <w:p w:rsidR="00E91569" w:rsidRDefault="00E91569">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E91569" w:rsidRDefault="00E91569">
            <w:pPr>
              <w:spacing w:after="0"/>
              <w:ind w:firstLine="0"/>
            </w:pPr>
            <w:r>
              <w:t>[…]</w:t>
            </w:r>
          </w:p>
        </w:tc>
      </w:tr>
    </w:tbl>
    <w:p w:rsidR="00E91569" w:rsidRDefault="00E91569">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91569" w:rsidRDefault="00E91569">
      <w:pPr>
        <w:pageBreakBefore/>
        <w:jc w:val="center"/>
      </w:pPr>
      <w:r>
        <w:rPr>
          <w:b/>
          <w:bCs/>
          <w:u w:val="single"/>
        </w:rPr>
        <w:lastRenderedPageBreak/>
        <w:t>Μέρος III: Λόγοι αποκλεισμού</w:t>
      </w:r>
    </w:p>
    <w:p w:rsidR="00E91569" w:rsidRDefault="00E91569">
      <w:pPr>
        <w:jc w:val="center"/>
      </w:pPr>
      <w:r>
        <w:rPr>
          <w:b/>
          <w:bCs/>
          <w:color w:val="000000"/>
        </w:rPr>
        <w:t>Α: Λόγοι αποκλεισμού που σχετίζονται με ποινικές καταδίκες</w:t>
      </w:r>
      <w:r>
        <w:rPr>
          <w:rStyle w:val="12"/>
          <w:color w:val="000000"/>
        </w:rPr>
        <w:endnoteReference w:id="7"/>
      </w:r>
    </w:p>
    <w:p w:rsidR="00E91569" w:rsidRDefault="00E91569">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rsidR="00E91569" w:rsidRDefault="00E91569">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endnoteReference w:id="8"/>
      </w:r>
      <w:r>
        <w:rPr>
          <w:color w:val="000000"/>
        </w:rPr>
        <w:t>·</w:t>
      </w:r>
    </w:p>
    <w:p w:rsidR="00E91569" w:rsidRDefault="00E91569">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2"/>
          <w:color w:val="000000"/>
        </w:rPr>
        <w:endnoteReference w:id="9"/>
      </w:r>
      <w:r>
        <w:rPr>
          <w:color w:val="000000"/>
          <w:vertAlign w:val="superscript"/>
        </w:rPr>
        <w:t>,</w:t>
      </w:r>
      <w:r>
        <w:rPr>
          <w:rStyle w:val="a5"/>
          <w:color w:val="000000"/>
          <w:vertAlign w:val="superscript"/>
        </w:rPr>
        <w:endnoteReference w:id="10"/>
      </w:r>
      <w:r>
        <w:rPr>
          <w:color w:val="000000"/>
        </w:rPr>
        <w:t>·</w:t>
      </w:r>
    </w:p>
    <w:p w:rsidR="00E91569" w:rsidRDefault="00E91569">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endnoteReference w:id="11"/>
      </w:r>
      <w:r>
        <w:rPr>
          <w:color w:val="000000"/>
        </w:rPr>
        <w:t>·</w:t>
      </w:r>
    </w:p>
    <w:p w:rsidR="00E91569" w:rsidRDefault="00E91569">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endnoteReference w:id="12"/>
      </w:r>
      <w:r>
        <w:rPr>
          <w:rStyle w:val="a5"/>
          <w:color w:val="000000"/>
        </w:rPr>
        <w:t>·</w:t>
      </w:r>
    </w:p>
    <w:p w:rsidR="00E91569" w:rsidRDefault="00E91569">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endnoteReference w:id="13"/>
      </w:r>
      <w:r>
        <w:rPr>
          <w:color w:val="000000"/>
        </w:rPr>
        <w:t>·</w:t>
      </w:r>
    </w:p>
    <w:p w:rsidR="00E91569" w:rsidRDefault="00E91569">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endnoteReference w:id="14"/>
      </w:r>
      <w:r>
        <w:rPr>
          <w:rStyle w:val="a5"/>
          <w:color w:val="000000"/>
        </w:rPr>
        <w:t>.</w:t>
      </w:r>
    </w:p>
    <w:tbl>
      <w:tblPr>
        <w:tblW w:w="0" w:type="auto"/>
        <w:tblInd w:w="108" w:type="dxa"/>
        <w:tblLayout w:type="fixed"/>
        <w:tblLook w:val="0000" w:firstRow="0" w:lastRow="0" w:firstColumn="0" w:lastColumn="0" w:noHBand="0" w:noVBand="0"/>
      </w:tblPr>
      <w:tblGrid>
        <w:gridCol w:w="4479"/>
        <w:gridCol w:w="4510"/>
      </w:tblGrid>
      <w:tr w:rsidR="00E91569">
        <w:trPr>
          <w:trHeight w:val="855"/>
        </w:trPr>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bCs/>
                <w:i/>
                <w:iCs/>
              </w:rPr>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napToGrid w:val="0"/>
              <w:spacing w:after="0"/>
              <w:ind w:firstLine="0"/>
            </w:pPr>
            <w:r>
              <w:rPr>
                <w:b/>
                <w:bCs/>
                <w:i/>
                <w:iCs/>
              </w:rPr>
              <w:t>Απάντηση:</w:t>
            </w:r>
          </w:p>
        </w:tc>
      </w:tr>
      <w:tr w:rsidR="00E91569">
        <w:tc>
          <w:tcPr>
            <w:tcW w:w="4479" w:type="dxa"/>
            <w:tcBorders>
              <w:left w:val="single" w:sz="4" w:space="0" w:color="000000"/>
              <w:bottom w:val="single" w:sz="4" w:space="0" w:color="000000"/>
            </w:tcBorders>
            <w:shd w:val="clear" w:color="auto" w:fill="auto"/>
          </w:tcPr>
          <w:p w:rsidR="00E91569" w:rsidRDefault="00E91569">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2"/>
              </w:rPr>
              <w:endnoteReference w:id="15"/>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E91569" w:rsidRDefault="00E91569">
            <w:pPr>
              <w:spacing w:after="0"/>
              <w:ind w:firstLine="0"/>
            </w:pPr>
            <w:r>
              <w:t>[] Ναι [] Όχι</w:t>
            </w: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rPr>
                <w:i/>
              </w:rPr>
            </w:pPr>
          </w:p>
          <w:p w:rsidR="00E91569" w:rsidRDefault="00E91569">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91569" w:rsidRDefault="00E91569">
            <w:pPr>
              <w:spacing w:after="0"/>
              <w:ind w:firstLine="0"/>
              <w:rPr>
                <w:b/>
              </w:rPr>
            </w:pPr>
            <w:r>
              <w:rPr>
                <w:i/>
              </w:rPr>
              <w:t>[……][……][……][……]</w:t>
            </w:r>
            <w:r>
              <w:rPr>
                <w:rStyle w:val="a5"/>
                <w:vertAlign w:val="superscript"/>
              </w:rPr>
              <w:endnoteReference w:id="16"/>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rPr>
              <w:t>Εάν ναι</w:t>
            </w:r>
            <w:r>
              <w:t>, αναφέρετε</w:t>
            </w:r>
            <w:r>
              <w:rPr>
                <w:rStyle w:val="a5"/>
                <w:vertAlign w:val="superscript"/>
              </w:rPr>
              <w:endnoteReference w:id="17"/>
            </w:r>
            <w:r>
              <w:t>:</w:t>
            </w:r>
          </w:p>
          <w:p w:rsidR="00E91569" w:rsidRDefault="00E91569">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E91569" w:rsidRDefault="00E91569">
            <w:pPr>
              <w:spacing w:after="0"/>
              <w:ind w:firstLine="0"/>
              <w:jc w:val="left"/>
            </w:pPr>
            <w:r>
              <w:t>β) Προσδιορίστε ποιος έχει καταδικαστεί [ ]·</w:t>
            </w:r>
          </w:p>
          <w:p w:rsidR="00E91569" w:rsidRDefault="00E91569">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napToGrid w:val="0"/>
              <w:spacing w:after="0"/>
              <w:ind w:firstLine="0"/>
              <w:jc w:val="left"/>
            </w:pPr>
          </w:p>
          <w:p w:rsidR="00E91569" w:rsidRDefault="00E91569">
            <w:pPr>
              <w:spacing w:after="0"/>
              <w:ind w:firstLine="0"/>
              <w:jc w:val="left"/>
            </w:pPr>
            <w:r>
              <w:t xml:space="preserve">α) Ημερομηνία:[   ], </w:t>
            </w:r>
          </w:p>
          <w:p w:rsidR="00E91569" w:rsidRDefault="00E91569">
            <w:pPr>
              <w:spacing w:after="0"/>
              <w:ind w:firstLine="0"/>
              <w:jc w:val="left"/>
            </w:pPr>
            <w:r>
              <w:t xml:space="preserve">σημείο-(-α): [   ], </w:t>
            </w:r>
          </w:p>
          <w:p w:rsidR="00E91569" w:rsidRDefault="00E91569">
            <w:pPr>
              <w:spacing w:after="0"/>
              <w:ind w:firstLine="0"/>
              <w:jc w:val="left"/>
            </w:pPr>
            <w:r>
              <w:t>λόγος(-οι):[   ]</w:t>
            </w:r>
          </w:p>
          <w:p w:rsidR="00E91569" w:rsidRDefault="00E91569">
            <w:pPr>
              <w:spacing w:after="0"/>
              <w:ind w:firstLine="0"/>
              <w:jc w:val="left"/>
            </w:pPr>
          </w:p>
          <w:p w:rsidR="00E91569" w:rsidRDefault="00E91569">
            <w:pPr>
              <w:spacing w:after="0"/>
              <w:ind w:firstLine="0"/>
              <w:jc w:val="left"/>
            </w:pPr>
            <w:r>
              <w:t>β) [……]</w:t>
            </w:r>
          </w:p>
          <w:p w:rsidR="00E91569" w:rsidRDefault="00E91569">
            <w:pPr>
              <w:spacing w:after="0"/>
              <w:ind w:firstLine="0"/>
              <w:jc w:val="left"/>
            </w:pPr>
            <w:r>
              <w:t>γ) Διάρκεια της περιόδου αποκλεισμού [……] και σχετικό(-ά) σημείο(-α) [   ]</w:t>
            </w:r>
          </w:p>
          <w:p w:rsidR="00E91569" w:rsidRDefault="00E91569">
            <w:pPr>
              <w:spacing w:after="0"/>
              <w:ind w:firstLine="0"/>
            </w:pPr>
            <w:r>
              <w:rPr>
                <w:i/>
              </w:rPr>
              <w:t xml:space="preserve">Εάν η σχετική τεκμηρίωση διατίθεται ηλεκτρονικά, αναφέρετε: (διαδικτυακή </w:t>
            </w:r>
            <w:r>
              <w:rPr>
                <w:i/>
              </w:rPr>
              <w:lastRenderedPageBreak/>
              <w:t>διεύθυνση, αρχή ή φορέας έκδοσης, επακριβή στοιχεία αναφοράς των εγγράφων):</w:t>
            </w:r>
          </w:p>
          <w:p w:rsidR="00E91569" w:rsidRDefault="00E91569">
            <w:pPr>
              <w:spacing w:after="0"/>
              <w:ind w:firstLine="0"/>
            </w:pPr>
            <w:r>
              <w:rPr>
                <w:i/>
              </w:rPr>
              <w:t>[……][……][……][……]</w:t>
            </w:r>
            <w:r>
              <w:rPr>
                <w:rStyle w:val="a5"/>
                <w:vertAlign w:val="superscript"/>
              </w:rPr>
              <w:endnoteReference w:id="18"/>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endnoteReference w:id="1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 xml:space="preserve">[] Ναι [] Όχι </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rPr>
              <w:t>Εάν ναι,</w:t>
            </w:r>
            <w:r>
              <w:t xml:space="preserve"> περιγράψτε τα μέτρα που λήφθηκαν</w:t>
            </w:r>
            <w:r>
              <w:rPr>
                <w:rStyle w:val="a5"/>
                <w:vertAlign w:val="superscript"/>
              </w:rPr>
              <w:endnoteReference w:id="2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w:t>
            </w:r>
          </w:p>
        </w:tc>
      </w:tr>
    </w:tbl>
    <w:p w:rsidR="00E91569" w:rsidRDefault="00E91569">
      <w:pPr>
        <w:pStyle w:val="SectionTitle"/>
      </w:pPr>
    </w:p>
    <w:p w:rsidR="00E91569" w:rsidRDefault="00E91569">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firstRow="0" w:lastRow="0" w:firstColumn="0" w:lastColumn="0" w:noHBand="0" w:noVBand="0"/>
      </w:tblPr>
      <w:tblGrid>
        <w:gridCol w:w="4475"/>
        <w:gridCol w:w="2247"/>
        <w:gridCol w:w="2258"/>
        <w:gridCol w:w="9"/>
      </w:tblGrid>
      <w:tr w:rsidR="00E91569">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E91569" w:rsidRDefault="00E91569">
            <w:pPr>
              <w:spacing w:after="0"/>
              <w:ind w:firstLine="0"/>
            </w:pPr>
            <w:r>
              <w:rPr>
                <w:b/>
                <w:i/>
              </w:rPr>
              <w:t>Απάντηση:</w:t>
            </w:r>
          </w:p>
        </w:tc>
      </w:tr>
      <w:tr w:rsidR="00E91569">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2"/>
              </w:rPr>
              <w:endnoteReference w:id="21"/>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 xml:space="preserve">[] Ναι [] Όχι </w:t>
            </w:r>
          </w:p>
        </w:tc>
      </w:tr>
      <w:tr w:rsidR="00E91569">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E91569" w:rsidRDefault="00E91569">
            <w:pPr>
              <w:snapToGrid w:val="0"/>
              <w:spacing w:after="0"/>
              <w:ind w:firstLine="0"/>
            </w:pPr>
          </w:p>
          <w:p w:rsidR="00E91569" w:rsidRDefault="00E91569">
            <w:pPr>
              <w:snapToGrid w:val="0"/>
              <w:spacing w:after="0"/>
              <w:ind w:firstLine="0"/>
            </w:pPr>
          </w:p>
          <w:p w:rsidR="00E91569" w:rsidRDefault="00E91569">
            <w:pPr>
              <w:snapToGrid w:val="0"/>
              <w:spacing w:after="0"/>
              <w:ind w:firstLine="0"/>
            </w:pPr>
          </w:p>
          <w:p w:rsidR="00E91569" w:rsidRDefault="00E91569">
            <w:pPr>
              <w:snapToGrid w:val="0"/>
              <w:spacing w:after="0"/>
              <w:ind w:firstLine="0"/>
            </w:pPr>
            <w:r>
              <w:t xml:space="preserve">Εάν όχι αναφέρετε: </w:t>
            </w:r>
          </w:p>
          <w:p w:rsidR="00E91569" w:rsidRDefault="00E91569">
            <w:pPr>
              <w:snapToGrid w:val="0"/>
              <w:spacing w:after="0"/>
              <w:ind w:firstLine="0"/>
            </w:pPr>
            <w:r>
              <w:t>α) Χώρα ή κράτος μέλος για το οποίο πρόκειται:</w:t>
            </w:r>
          </w:p>
          <w:p w:rsidR="00E91569" w:rsidRDefault="00E91569">
            <w:pPr>
              <w:snapToGrid w:val="0"/>
              <w:spacing w:after="0"/>
              <w:ind w:firstLine="0"/>
            </w:pPr>
            <w:r>
              <w:t>β) Ποιο είναι το σχετικό ποσό;</w:t>
            </w:r>
          </w:p>
          <w:p w:rsidR="00E91569" w:rsidRDefault="00E91569">
            <w:pPr>
              <w:snapToGrid w:val="0"/>
              <w:spacing w:after="0"/>
              <w:ind w:firstLine="0"/>
            </w:pPr>
            <w:r>
              <w:t>γ)Πως διαπιστώθηκε η αθέτηση των υποχρεώσεων;</w:t>
            </w:r>
          </w:p>
          <w:p w:rsidR="00E91569" w:rsidRDefault="00E91569">
            <w:pPr>
              <w:snapToGrid w:val="0"/>
              <w:spacing w:after="0"/>
              <w:ind w:firstLine="0"/>
            </w:pPr>
            <w:r>
              <w:t>1) Μέσω δικαστικής ή διοικητικής απόφασης;</w:t>
            </w:r>
          </w:p>
          <w:p w:rsidR="00E91569" w:rsidRDefault="00E91569">
            <w:pPr>
              <w:snapToGrid w:val="0"/>
              <w:spacing w:after="0"/>
              <w:ind w:firstLine="0"/>
            </w:pPr>
            <w:r>
              <w:rPr>
                <w:b/>
              </w:rPr>
              <w:t xml:space="preserve">- </w:t>
            </w:r>
            <w:r>
              <w:t>Η εν λόγω απόφαση είναι τελεσίδικη και δεσμευτική;</w:t>
            </w:r>
          </w:p>
          <w:p w:rsidR="00E91569" w:rsidRDefault="00E91569">
            <w:pPr>
              <w:snapToGrid w:val="0"/>
              <w:spacing w:after="0"/>
              <w:ind w:firstLine="0"/>
            </w:pPr>
            <w:r>
              <w:t>- Αναφέρατε την ημερομηνία καταδίκης ή έκδοσης απόφασης</w:t>
            </w:r>
          </w:p>
          <w:p w:rsidR="00E91569" w:rsidRDefault="00E91569">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E91569" w:rsidRDefault="00E91569">
            <w:pPr>
              <w:snapToGrid w:val="0"/>
              <w:spacing w:after="0"/>
              <w:ind w:firstLine="0"/>
              <w:jc w:val="left"/>
            </w:pPr>
            <w:r>
              <w:t xml:space="preserve">2) Με άλλα μέσα; </w:t>
            </w:r>
            <w:proofErr w:type="spellStart"/>
            <w:r>
              <w:t>Διευκρινήστε</w:t>
            </w:r>
            <w:proofErr w:type="spellEnd"/>
            <w:r>
              <w:t>:</w:t>
            </w:r>
          </w:p>
          <w:p w:rsidR="00E91569" w:rsidRDefault="00E91569">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2"/>
              </w:rPr>
              <w:endnoteReference w:id="22"/>
            </w:r>
          </w:p>
        </w:tc>
        <w:tc>
          <w:tcPr>
            <w:tcW w:w="2247"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jc w:val="left"/>
            </w:pPr>
            <w:r>
              <w:rPr>
                <w:b/>
                <w:bCs/>
              </w:rPr>
              <w:t>ΦΟΡΟΙ</w:t>
            </w:r>
          </w:p>
          <w:p w:rsidR="00E91569" w:rsidRDefault="00E91569">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jc w:val="left"/>
            </w:pPr>
            <w:r>
              <w:rPr>
                <w:b/>
                <w:bCs/>
              </w:rPr>
              <w:t>ΕΙΣΦΟΡΕΣ ΚΟΙΝΩΝΙΚΗΣ ΑΣΦΑΛΙΣΗΣ</w:t>
            </w:r>
          </w:p>
        </w:tc>
      </w:tr>
      <w:tr w:rsidR="00E91569">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E91569" w:rsidRDefault="00E91569">
            <w:pPr>
              <w:snapToGrid w:val="0"/>
              <w:spacing w:after="0"/>
              <w:ind w:firstLine="0"/>
            </w:pPr>
          </w:p>
        </w:tc>
        <w:tc>
          <w:tcPr>
            <w:tcW w:w="2247" w:type="dxa"/>
            <w:tcBorders>
              <w:left w:val="single" w:sz="4" w:space="0" w:color="000000"/>
              <w:bottom w:val="single" w:sz="4" w:space="0" w:color="000000"/>
            </w:tcBorders>
            <w:shd w:val="clear" w:color="auto" w:fill="auto"/>
          </w:tcPr>
          <w:p w:rsidR="00E91569" w:rsidRDefault="00E91569">
            <w:pPr>
              <w:snapToGrid w:val="0"/>
              <w:spacing w:after="0"/>
              <w:ind w:firstLine="0"/>
            </w:pPr>
          </w:p>
          <w:p w:rsidR="00E91569" w:rsidRDefault="00E91569">
            <w:pPr>
              <w:spacing w:after="0"/>
              <w:ind w:firstLine="0"/>
            </w:pPr>
            <w:r>
              <w:t>α)[……]·</w:t>
            </w:r>
          </w:p>
          <w:p w:rsidR="00E91569" w:rsidRDefault="00E91569">
            <w:pPr>
              <w:spacing w:after="0"/>
              <w:ind w:firstLine="0"/>
            </w:pPr>
          </w:p>
          <w:p w:rsidR="00E91569" w:rsidRDefault="00E91569">
            <w:pPr>
              <w:spacing w:after="0"/>
              <w:ind w:firstLine="0"/>
            </w:pPr>
            <w:r>
              <w:t>β)[……]</w:t>
            </w:r>
          </w:p>
          <w:p w:rsidR="00E91569" w:rsidRDefault="00E91569">
            <w:pPr>
              <w:spacing w:after="0"/>
              <w:ind w:firstLine="0"/>
            </w:pPr>
          </w:p>
          <w:p w:rsidR="00E91569" w:rsidRDefault="00E91569">
            <w:pPr>
              <w:spacing w:after="0"/>
              <w:ind w:firstLine="0"/>
            </w:pPr>
          </w:p>
          <w:p w:rsidR="00E91569" w:rsidRDefault="00E91569">
            <w:pPr>
              <w:spacing w:after="0"/>
              <w:ind w:firstLine="0"/>
            </w:pPr>
            <w:r>
              <w:t xml:space="preserve">γ.1) [] Ναι [] Όχι </w:t>
            </w:r>
          </w:p>
          <w:p w:rsidR="00E91569" w:rsidRDefault="00E91569">
            <w:pPr>
              <w:spacing w:after="0"/>
              <w:ind w:firstLine="0"/>
            </w:pPr>
            <w:r>
              <w:t xml:space="preserve">-[] Ναι [] Όχι </w:t>
            </w:r>
          </w:p>
          <w:p w:rsidR="00E91569" w:rsidRDefault="00E91569">
            <w:pPr>
              <w:spacing w:after="0"/>
              <w:ind w:firstLine="0"/>
            </w:pPr>
          </w:p>
          <w:p w:rsidR="00E91569" w:rsidRDefault="00E91569">
            <w:pPr>
              <w:spacing w:after="0"/>
              <w:ind w:firstLine="0"/>
            </w:pPr>
            <w:r>
              <w:t>-[……]·</w:t>
            </w:r>
          </w:p>
          <w:p w:rsidR="00E91569" w:rsidRDefault="00E91569">
            <w:pPr>
              <w:spacing w:after="0"/>
              <w:ind w:firstLine="0"/>
            </w:pPr>
          </w:p>
          <w:p w:rsidR="00E91569" w:rsidRDefault="00E91569">
            <w:pPr>
              <w:spacing w:after="0"/>
              <w:ind w:firstLine="0"/>
            </w:pPr>
            <w:r>
              <w:t>-[……]·</w:t>
            </w:r>
          </w:p>
          <w:p w:rsidR="00E91569" w:rsidRDefault="00E91569">
            <w:pPr>
              <w:spacing w:after="0"/>
              <w:ind w:firstLine="0"/>
            </w:pPr>
          </w:p>
          <w:p w:rsidR="00E91569" w:rsidRDefault="00E91569">
            <w:pPr>
              <w:spacing w:after="0"/>
              <w:ind w:firstLine="0"/>
            </w:pPr>
          </w:p>
          <w:p w:rsidR="00E91569" w:rsidRDefault="00E91569">
            <w:pPr>
              <w:spacing w:after="0"/>
              <w:ind w:firstLine="0"/>
            </w:pPr>
            <w:r>
              <w:t>γ.2)[……]·</w:t>
            </w:r>
          </w:p>
          <w:p w:rsidR="00E91569" w:rsidRDefault="00E91569">
            <w:pPr>
              <w:spacing w:after="0"/>
              <w:ind w:firstLine="0"/>
            </w:pPr>
            <w:r>
              <w:t xml:space="preserve">δ) [] Ναι [] Όχι </w:t>
            </w:r>
          </w:p>
          <w:p w:rsidR="00E91569" w:rsidRDefault="00E91569">
            <w:pPr>
              <w:spacing w:after="0"/>
              <w:ind w:firstLine="0"/>
              <w:jc w:val="left"/>
            </w:pPr>
            <w:r>
              <w:rPr>
                <w:sz w:val="21"/>
                <w:szCs w:val="21"/>
              </w:rPr>
              <w:t>Εάν ναι, να αναφερθούν λεπτομερείς πληροφορίες</w:t>
            </w:r>
          </w:p>
          <w:p w:rsidR="00E91569" w:rsidRDefault="00E91569">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rsidR="00E91569" w:rsidRDefault="00E91569">
            <w:pPr>
              <w:snapToGrid w:val="0"/>
              <w:spacing w:after="0"/>
              <w:ind w:firstLine="0"/>
            </w:pPr>
          </w:p>
          <w:p w:rsidR="00E91569" w:rsidRDefault="00E91569">
            <w:pPr>
              <w:spacing w:after="0"/>
              <w:ind w:firstLine="0"/>
            </w:pPr>
            <w:r>
              <w:t>α)[……]·</w:t>
            </w:r>
          </w:p>
          <w:p w:rsidR="00E91569" w:rsidRDefault="00E91569">
            <w:pPr>
              <w:spacing w:after="0"/>
              <w:ind w:firstLine="0"/>
            </w:pPr>
          </w:p>
          <w:p w:rsidR="00E91569" w:rsidRDefault="00E91569">
            <w:pPr>
              <w:spacing w:after="0"/>
              <w:ind w:firstLine="0"/>
            </w:pPr>
            <w:r>
              <w:t>β)[……]</w:t>
            </w:r>
          </w:p>
          <w:p w:rsidR="00E91569" w:rsidRDefault="00E91569">
            <w:pPr>
              <w:spacing w:after="0"/>
              <w:ind w:firstLine="0"/>
            </w:pPr>
          </w:p>
          <w:p w:rsidR="00E91569" w:rsidRDefault="00E91569">
            <w:pPr>
              <w:spacing w:after="0"/>
              <w:ind w:firstLine="0"/>
            </w:pPr>
          </w:p>
          <w:p w:rsidR="00E91569" w:rsidRDefault="00E91569">
            <w:pPr>
              <w:spacing w:after="0"/>
              <w:ind w:firstLine="0"/>
            </w:pPr>
            <w:r>
              <w:t xml:space="preserve">γ.1) [] Ναι [] Όχι </w:t>
            </w:r>
          </w:p>
          <w:p w:rsidR="00E91569" w:rsidRDefault="00E91569">
            <w:pPr>
              <w:spacing w:after="0"/>
              <w:ind w:firstLine="0"/>
            </w:pPr>
            <w:r>
              <w:t xml:space="preserve">-[] Ναι [] Όχι </w:t>
            </w:r>
          </w:p>
          <w:p w:rsidR="00E91569" w:rsidRDefault="00E91569">
            <w:pPr>
              <w:spacing w:after="0"/>
              <w:ind w:firstLine="0"/>
            </w:pPr>
          </w:p>
          <w:p w:rsidR="00E91569" w:rsidRDefault="00E91569">
            <w:pPr>
              <w:spacing w:after="0"/>
              <w:ind w:firstLine="0"/>
            </w:pPr>
            <w:r>
              <w:t>-[……]·</w:t>
            </w:r>
          </w:p>
          <w:p w:rsidR="00E91569" w:rsidRDefault="00E91569">
            <w:pPr>
              <w:spacing w:after="0"/>
              <w:ind w:firstLine="0"/>
            </w:pPr>
          </w:p>
          <w:p w:rsidR="00E91569" w:rsidRDefault="00E91569">
            <w:pPr>
              <w:spacing w:after="0"/>
              <w:ind w:firstLine="0"/>
            </w:pPr>
            <w:r>
              <w:t>-[……]·</w:t>
            </w:r>
          </w:p>
          <w:p w:rsidR="00E91569" w:rsidRDefault="00E91569">
            <w:pPr>
              <w:spacing w:after="0"/>
              <w:ind w:firstLine="0"/>
            </w:pPr>
          </w:p>
          <w:p w:rsidR="00E91569" w:rsidRDefault="00E91569">
            <w:pPr>
              <w:spacing w:after="0"/>
              <w:ind w:firstLine="0"/>
            </w:pPr>
          </w:p>
          <w:p w:rsidR="00E91569" w:rsidRDefault="00E91569">
            <w:pPr>
              <w:spacing w:after="0"/>
              <w:ind w:firstLine="0"/>
            </w:pPr>
            <w:r>
              <w:t>γ.2)[……]·</w:t>
            </w:r>
          </w:p>
          <w:p w:rsidR="00E91569" w:rsidRDefault="00E91569">
            <w:pPr>
              <w:spacing w:after="0"/>
              <w:ind w:firstLine="0"/>
            </w:pPr>
            <w:r>
              <w:t xml:space="preserve">δ) [] Ναι [] Όχι </w:t>
            </w:r>
          </w:p>
          <w:p w:rsidR="00E91569" w:rsidRDefault="00E91569">
            <w:pPr>
              <w:spacing w:after="0"/>
              <w:ind w:firstLine="0"/>
              <w:jc w:val="left"/>
            </w:pPr>
            <w:r>
              <w:t>Εάν ναι, να αναφερθούν λεπτομερείς πληροφορίες</w:t>
            </w:r>
          </w:p>
          <w:p w:rsidR="00E91569" w:rsidRDefault="00E91569">
            <w:pPr>
              <w:spacing w:after="0"/>
              <w:ind w:firstLine="0"/>
            </w:pPr>
            <w:r>
              <w:t>[……]</w:t>
            </w:r>
          </w:p>
        </w:tc>
      </w:tr>
      <w:tr w:rsidR="00E91569">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Pr>
                <w:rStyle w:val="a5"/>
                <w:vertAlign w:val="superscript"/>
              </w:rPr>
              <w:endnoteReference w:id="23"/>
            </w:r>
          </w:p>
          <w:p w:rsidR="00E91569" w:rsidRDefault="00E91569">
            <w:pPr>
              <w:spacing w:after="0"/>
              <w:ind w:firstLine="0"/>
              <w:jc w:val="left"/>
            </w:pPr>
            <w:r>
              <w:rPr>
                <w:i/>
              </w:rPr>
              <w:t>[……][……][……]</w:t>
            </w:r>
          </w:p>
        </w:tc>
      </w:tr>
    </w:tbl>
    <w:p w:rsidR="00E91569" w:rsidRDefault="00E91569">
      <w:pPr>
        <w:pStyle w:val="SectionTitle"/>
        <w:ind w:firstLine="0"/>
      </w:pPr>
    </w:p>
    <w:p w:rsidR="00E91569" w:rsidRDefault="00E91569">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8989" w:type="dxa"/>
        <w:tblInd w:w="108" w:type="dxa"/>
        <w:tblLayout w:type="fixed"/>
        <w:tblLook w:val="0000" w:firstRow="0" w:lastRow="0" w:firstColumn="0" w:lastColumn="0" w:noHBand="0" w:noVBand="0"/>
      </w:tblPr>
      <w:tblGrid>
        <w:gridCol w:w="4479"/>
        <w:gridCol w:w="4510"/>
      </w:tblGrid>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rPr>
                <w:b/>
                <w:i/>
              </w:rPr>
              <w:t>Απάντηση:</w:t>
            </w:r>
          </w:p>
        </w:tc>
      </w:tr>
    </w:tbl>
    <w:p w:rsidR="00E91569" w:rsidRDefault="00E91569">
      <w:pPr>
        <w:pStyle w:val="ChapterTitle"/>
      </w:pPr>
    </w:p>
    <w:p w:rsidR="00E91569" w:rsidRDefault="00E91569">
      <w:pPr>
        <w:ind w:firstLine="0"/>
        <w:jc w:val="center"/>
        <w:rPr>
          <w:b/>
          <w:bCs/>
        </w:rPr>
      </w:pPr>
    </w:p>
    <w:p w:rsidR="00E91569" w:rsidRDefault="00E91569">
      <w:pPr>
        <w:pageBreakBefore/>
        <w:ind w:firstLine="0"/>
        <w:jc w:val="center"/>
      </w:pPr>
      <w:r>
        <w:rPr>
          <w:b/>
          <w:bCs/>
          <w:u w:val="single"/>
        </w:rPr>
        <w:lastRenderedPageBreak/>
        <w:t>Μέρος IV: Κριτήρια επιλογής</w:t>
      </w:r>
    </w:p>
    <w:p w:rsidR="00E91569" w:rsidRDefault="00E91569">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E91569" w:rsidRDefault="00E91569">
      <w:pPr>
        <w:ind w:firstLine="0"/>
        <w:jc w:val="center"/>
      </w:pPr>
      <w:r>
        <w:rPr>
          <w:b/>
          <w:bCs/>
        </w:rPr>
        <w:t>α: Γενική ένδειξη για όλα τα κριτήρια επιλογής</w:t>
      </w:r>
    </w:p>
    <w:p w:rsidR="00E91569" w:rsidRDefault="00E91569">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firstRow="0" w:lastRow="0" w:firstColumn="0" w:lastColumn="0" w:noHBand="0" w:noVBand="0"/>
      </w:tblPr>
      <w:tblGrid>
        <w:gridCol w:w="4479"/>
        <w:gridCol w:w="4510"/>
      </w:tblGrid>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rPr>
                <w:b/>
                <w:i/>
              </w:rPr>
              <w:t>Απάντηση</w:t>
            </w:r>
          </w:p>
        </w:tc>
      </w:tr>
      <w:tr w:rsidR="00E91569">
        <w:tc>
          <w:tcPr>
            <w:tcW w:w="4479" w:type="dxa"/>
            <w:tcBorders>
              <w:top w:val="single" w:sz="4" w:space="0" w:color="000000"/>
              <w:left w:val="single" w:sz="4" w:space="0" w:color="000000"/>
              <w:bottom w:val="single" w:sz="4" w:space="0" w:color="000000"/>
            </w:tcBorders>
            <w:shd w:val="clear" w:color="auto" w:fill="auto"/>
          </w:tcPr>
          <w:p w:rsidR="00E91569" w:rsidRDefault="00E91569">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E91569" w:rsidRDefault="00E91569">
            <w:pPr>
              <w:spacing w:after="0"/>
              <w:ind w:firstLine="0"/>
            </w:pPr>
            <w:r>
              <w:t>[] Ναι [] Όχι</w:t>
            </w:r>
          </w:p>
        </w:tc>
      </w:tr>
    </w:tbl>
    <w:p w:rsidR="00E91569" w:rsidRDefault="00E91569">
      <w:pPr>
        <w:pStyle w:val="SectionTitle"/>
        <w:rPr>
          <w:sz w:val="22"/>
        </w:rPr>
      </w:pPr>
    </w:p>
    <w:p w:rsidR="00E91569" w:rsidRDefault="00E91569">
      <w:pPr>
        <w:jc w:val="center"/>
        <w:rPr>
          <w:b/>
          <w:bCs/>
        </w:rPr>
      </w:pPr>
    </w:p>
    <w:p w:rsidR="00E91569" w:rsidRDefault="00E91569">
      <w:pPr>
        <w:jc w:val="center"/>
        <w:rPr>
          <w:b/>
          <w:bCs/>
        </w:rPr>
      </w:pPr>
    </w:p>
    <w:p w:rsidR="00E91569" w:rsidRDefault="00E91569">
      <w:pPr>
        <w:pStyle w:val="SectionTitle"/>
        <w:ind w:firstLine="0"/>
      </w:pPr>
    </w:p>
    <w:p w:rsidR="00E91569" w:rsidRDefault="00E91569">
      <w:pPr>
        <w:jc w:val="center"/>
        <w:rPr>
          <w:b/>
          <w:bCs/>
        </w:rPr>
      </w:pPr>
    </w:p>
    <w:p w:rsidR="00E91569" w:rsidRDefault="00E91569">
      <w:pPr>
        <w:ind w:firstLine="0"/>
        <w:jc w:val="center"/>
      </w:pPr>
    </w:p>
    <w:p w:rsidR="00E91569" w:rsidRDefault="00E91569">
      <w:pPr>
        <w:pStyle w:val="ChapterTitle"/>
      </w:pPr>
    </w:p>
    <w:p w:rsidR="00E91569" w:rsidRDefault="00E91569">
      <w:pPr>
        <w:pStyle w:val="ChapterTitle"/>
        <w:pageBreakBefore/>
      </w:pPr>
      <w:r>
        <w:rPr>
          <w:bCs/>
        </w:rPr>
        <w:lastRenderedPageBreak/>
        <w:t>Μέρος VI: Τελικές δηλώσεις</w:t>
      </w:r>
    </w:p>
    <w:p w:rsidR="00E91569" w:rsidRDefault="00E91569">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91569" w:rsidRDefault="00E91569">
      <w:pPr>
        <w:ind w:firstLine="0"/>
      </w:pPr>
      <w:r>
        <w:rPr>
          <w:i/>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2"/>
        </w:rPr>
        <w:endnoteReference w:id="24"/>
      </w:r>
      <w:r>
        <w:rPr>
          <w:i/>
        </w:rPr>
        <w:t>, εκτός εάν :</w:t>
      </w:r>
    </w:p>
    <w:p w:rsidR="00E91569" w:rsidRDefault="00E91569">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endnoteReference w:id="25"/>
      </w:r>
      <w:r>
        <w:rPr>
          <w:rStyle w:val="a5"/>
          <w:i/>
        </w:rPr>
        <w:t>.</w:t>
      </w:r>
    </w:p>
    <w:p w:rsidR="00E91569" w:rsidRDefault="00E91569">
      <w:pPr>
        <w:ind w:firstLine="0"/>
      </w:pPr>
      <w:r>
        <w:rPr>
          <w:rStyle w:val="a5"/>
          <w:i/>
        </w:rPr>
        <w:t>β) η αναθέτουσα αρχή ή ο αναθέτων φορέας έχουν ήδη στην κατοχή τους τα σχετικά έγγραφα.</w:t>
      </w:r>
    </w:p>
    <w:p w:rsidR="00E91569" w:rsidRDefault="00E91569">
      <w:pPr>
        <w:ind w:firstLine="0"/>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E91569" w:rsidRDefault="00E91569">
      <w:pPr>
        <w:ind w:firstLine="0"/>
        <w:rPr>
          <w:i/>
        </w:rPr>
      </w:pPr>
    </w:p>
    <w:p w:rsidR="00E91569" w:rsidRDefault="00E91569">
      <w:pPr>
        <w:ind w:firstLine="0"/>
      </w:pPr>
      <w:r>
        <w:rPr>
          <w:i/>
        </w:rPr>
        <w:t xml:space="preserve">Ημερομηνία, τόπος και, όπου ζητείται ή είναι απαραίτητο, υπογραφή(-ές): [……]   </w:t>
      </w:r>
    </w:p>
    <w:p w:rsidR="00E91569" w:rsidRDefault="00E91569">
      <w:pPr>
        <w:pageBreakBefore/>
        <w:ind w:firstLine="0"/>
      </w:pPr>
    </w:p>
    <w:sectPr w:rsidR="00E91569">
      <w:headerReference w:type="default" r:id="rId7"/>
      <w:footerReference w:type="default" r:id="rId8"/>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F43" w:rsidRDefault="00DE6F43">
      <w:r>
        <w:separator/>
      </w:r>
    </w:p>
  </w:endnote>
  <w:endnote w:type="continuationSeparator" w:id="0">
    <w:p w:rsidR="00DE6F43" w:rsidRDefault="00DE6F43">
      <w:r>
        <w:continuationSeparator/>
      </w:r>
    </w:p>
  </w:endnote>
  <w:endnote w:id="1">
    <w:p w:rsidR="009E468F" w:rsidRDefault="0074748B" w:rsidP="009E468F">
      <w:pPr>
        <w:pStyle w:val="af9"/>
        <w:pageBreakBefore/>
        <w:tabs>
          <w:tab w:val="left" w:pos="284"/>
        </w:tabs>
        <w:spacing w:after="0"/>
        <w:ind w:firstLine="0"/>
      </w:pPr>
      <w:r>
        <w:rPr>
          <w:rStyle w:val="a8"/>
        </w:rPr>
        <w:endnoteRef/>
      </w:r>
      <w:r w:rsidR="009E468F">
        <w:t xml:space="preserve">   Σε περίπτωση που η αναθέτουσα αρχή /αναθέτων φορέας είναι περισσότερες (οι) της (του) μίας (ενός) θα αναφέρεται το σύνολο αυτών</w:t>
      </w:r>
    </w:p>
    <w:p w:rsidR="0074748B" w:rsidRDefault="0074748B" w:rsidP="009E468F">
      <w:pPr>
        <w:ind w:firstLine="0"/>
      </w:pPr>
      <w:r>
        <w:br w:type="page"/>
      </w:r>
    </w:p>
  </w:endnote>
  <w:endnote w:id="2">
    <w:p w:rsidR="0074748B" w:rsidRDefault="0074748B">
      <w:pPr>
        <w:pStyle w:val="af9"/>
        <w:tabs>
          <w:tab w:val="left" w:pos="284"/>
        </w:tabs>
        <w:ind w:firstLine="0"/>
      </w:pPr>
      <w:r>
        <w:rPr>
          <w:rStyle w:val="a8"/>
        </w:rPr>
        <w:endnoteRef/>
      </w:r>
      <w:r>
        <w:tab/>
        <w:t>Επαναλάβετε τα στοιχεία των αρμοδίων, όνομα και επώνυμο, όσες φορές χρειάζεται.</w:t>
      </w:r>
    </w:p>
  </w:endnote>
  <w:endnote w:id="3">
    <w:p w:rsidR="0074748B" w:rsidRDefault="0074748B">
      <w:pPr>
        <w:pStyle w:val="af9"/>
        <w:tabs>
          <w:tab w:val="left" w:pos="284"/>
        </w:tabs>
        <w:ind w:firstLine="0"/>
      </w:pPr>
      <w:r>
        <w:rPr>
          <w:rStyle w:val="a8"/>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4748B" w:rsidRDefault="0074748B">
      <w:pPr>
        <w:pStyle w:val="af9"/>
        <w:tabs>
          <w:tab w:val="left" w:pos="284"/>
        </w:tabs>
        <w:ind w:firstLine="0"/>
      </w:pPr>
      <w:r>
        <w:rPr>
          <w:rStyle w:val="DeltaViewInsertion"/>
          <w:i w:val="0"/>
        </w:rPr>
        <w:tab/>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74748B" w:rsidRDefault="0074748B">
      <w:pPr>
        <w:pStyle w:val="af9"/>
        <w:tabs>
          <w:tab w:val="left" w:pos="284"/>
        </w:tabs>
        <w:ind w:firstLine="0"/>
      </w:pPr>
      <w:r>
        <w:rPr>
          <w:rStyle w:val="DeltaViewInsertion"/>
          <w:i w:val="0"/>
        </w:rPr>
        <w:tab/>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74748B" w:rsidRDefault="0074748B">
      <w:pPr>
        <w:pStyle w:val="af9"/>
        <w:tabs>
          <w:tab w:val="left" w:pos="284"/>
        </w:tabs>
        <w:ind w:firstLine="0"/>
      </w:pPr>
      <w:r>
        <w:rPr>
          <w:rStyle w:val="DeltaViewInsertion"/>
          <w:i w:val="0"/>
        </w:rPr>
        <w:tab/>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4">
    <w:p w:rsidR="0074748B" w:rsidRDefault="0074748B">
      <w:pPr>
        <w:pStyle w:val="af9"/>
        <w:tabs>
          <w:tab w:val="left" w:pos="284"/>
        </w:tabs>
        <w:ind w:firstLine="0"/>
      </w:pPr>
      <w:r>
        <w:rPr>
          <w:rStyle w:val="a8"/>
        </w:rPr>
        <w:endnoteRef/>
      </w:r>
      <w:r>
        <w:tab/>
        <w:t>Τα δικαιολογητικά και η κατάταξη, εάν υπάρχουν, αναφέρονται στην πιστοποίηση.</w:t>
      </w:r>
    </w:p>
  </w:endnote>
  <w:endnote w:id="5">
    <w:p w:rsidR="0074748B" w:rsidRDefault="0074748B">
      <w:pPr>
        <w:pStyle w:val="af9"/>
        <w:tabs>
          <w:tab w:val="left" w:pos="284"/>
        </w:tabs>
        <w:ind w:firstLine="0"/>
      </w:pPr>
      <w:r>
        <w:rPr>
          <w:rStyle w:val="a8"/>
        </w:rPr>
        <w:endnoteRef/>
      </w:r>
      <w:r>
        <w:tab/>
        <w:t>Ειδικότερα ως μέλος ένωσης ή κοινοπραξίας ή άλλου παρόμοιου καθεστώτος.</w:t>
      </w:r>
    </w:p>
  </w:endnote>
  <w:endnote w:id="6">
    <w:p w:rsidR="0074748B" w:rsidRDefault="0074748B">
      <w:pPr>
        <w:pStyle w:val="af9"/>
        <w:tabs>
          <w:tab w:val="left" w:pos="284"/>
        </w:tabs>
        <w:ind w:firstLine="0"/>
      </w:pPr>
      <w:r>
        <w:rPr>
          <w:rStyle w:val="a8"/>
        </w:rPr>
        <w:endnoteRef/>
      </w:r>
      <w:r>
        <w:tab/>
        <w:t xml:space="preserve"> Επισημαίνεται ότι σύμφωνα με το δεύτερο εδάφιο του άρθρου 78 “</w:t>
      </w:r>
      <w:r>
        <w:rPr>
          <w:i/>
          <w:iCs/>
        </w:rPr>
        <w:t xml:space="preserve">Όσον αφορά τα κριτήρια που σχετίζονται με τους τίτλους σπουδών και τα επαγγελματικά προσόντα που ορίζονται στην περίπτωση στ΄ του Μέρους </w:t>
      </w:r>
      <w:proofErr w:type="spellStart"/>
      <w:r>
        <w:rPr>
          <w:i/>
          <w:iCs/>
        </w:rPr>
        <w:t>ΙΙ</w:t>
      </w:r>
      <w:proofErr w:type="spellEnd"/>
      <w:r>
        <w:rPr>
          <w:i/>
          <w:iCs/>
        </w:rPr>
        <w:t xml:space="preserve"> του Παραρτήματος </w:t>
      </w:r>
      <w:proofErr w:type="spellStart"/>
      <w:r>
        <w:rPr>
          <w:i/>
          <w:iCs/>
        </w:rPr>
        <w:t>ΧΙΙ</w:t>
      </w:r>
      <w:proofErr w:type="spellEnd"/>
      <w:r>
        <w:rPr>
          <w:i/>
          <w:iCs/>
        </w:rPr>
        <w:t xml:space="preserve"> του Προσαρτήματος </w:t>
      </w:r>
      <w:proofErr w:type="spellStart"/>
      <w:r>
        <w:rPr>
          <w:i/>
          <w:iCs/>
        </w:rPr>
        <w:t>Α΄</w:t>
      </w:r>
      <w:proofErr w:type="spellEnd"/>
      <w:r>
        <w:rPr>
          <w:i/>
          <w:iCs/>
        </w:rPr>
        <w:t xml:space="preserve">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7">
    <w:p w:rsidR="0074748B" w:rsidRDefault="0074748B">
      <w:pPr>
        <w:pStyle w:val="af9"/>
        <w:tabs>
          <w:tab w:val="left" w:pos="284"/>
        </w:tabs>
        <w:ind w:firstLine="0"/>
      </w:pPr>
      <w:r>
        <w:rPr>
          <w:rStyle w:val="a8"/>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74748B" w:rsidRDefault="0074748B">
      <w:pPr>
        <w:pStyle w:val="af9"/>
        <w:tabs>
          <w:tab w:val="left" w:pos="284"/>
        </w:tabs>
        <w:ind w:firstLine="0"/>
      </w:pPr>
      <w:r>
        <w:rPr>
          <w:rStyle w:val="a8"/>
        </w:rPr>
        <w:endnoteRef/>
      </w:r>
      <w:r>
        <w:tab/>
        <w:t>Όπως ορίζεται στο άρθρο 2 της απόφασης-πλαίσιο 2008/841/</w:t>
      </w:r>
      <w:proofErr w:type="spellStart"/>
      <w:r>
        <w:t>ΔΕΥ</w:t>
      </w:r>
      <w:proofErr w:type="spellEnd"/>
      <w:r>
        <w:t xml:space="preserve"> του Συμβουλίου, της 24ης Οκτωβρίου 2008, για την καταπολέμηση του οργανωμένου εγκλήματος (ΕΕ L 300 της 11.11.2008, σ. 42).</w:t>
      </w:r>
    </w:p>
  </w:endnote>
  <w:endnote w:id="9">
    <w:p w:rsidR="0074748B" w:rsidRDefault="0074748B">
      <w:pPr>
        <w:pStyle w:val="af9"/>
        <w:tabs>
          <w:tab w:val="left" w:pos="284"/>
        </w:tabs>
        <w:ind w:firstLine="0"/>
      </w:pPr>
      <w:r>
        <w:rPr>
          <w:rStyle w:val="a8"/>
        </w:rPr>
        <w:endnoteRef/>
      </w:r>
      <w:r>
        <w:tab/>
        <w:t xml:space="preserve">Σύμφωνα με άρθρο 73 παρ. 1 (β). Στον Κανονισμό </w:t>
      </w:r>
      <w:proofErr w:type="spellStart"/>
      <w:r>
        <w:t>ΕΕΕΣ</w:t>
      </w:r>
      <w:proofErr w:type="spellEnd"/>
      <w:r>
        <w:t xml:space="preserve"> (Κανονισμός ΕΕ 2016/7) αναφέρεται ως “διαφθορά”.</w:t>
      </w:r>
    </w:p>
  </w:endnote>
  <w:endnote w:id="10">
    <w:p w:rsidR="0074748B" w:rsidRDefault="0074748B">
      <w:pPr>
        <w:pStyle w:val="af9"/>
        <w:tabs>
          <w:tab w:val="left" w:pos="284"/>
        </w:tabs>
        <w:ind w:firstLine="0"/>
      </w:pPr>
      <w:r>
        <w:rPr>
          <w:rStyle w:val="a8"/>
        </w:rPr>
        <w:endnoteRef/>
      </w:r>
      <w:r>
        <w:tab/>
        <w:t>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w:t>
      </w:r>
      <w:proofErr w:type="spellStart"/>
      <w:r>
        <w:t>ΔΕΥ</w:t>
      </w:r>
      <w:proofErr w:type="spellEnd"/>
      <w:r>
        <w:t xml:space="preserve">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w:t>
      </w:r>
      <w:proofErr w:type="spellStart"/>
      <w:r>
        <w:rPr>
          <w:i/>
        </w:rPr>
        <w:t>σ΄</w:t>
      </w:r>
      <w:proofErr w:type="spellEnd"/>
      <w:r>
        <w:rPr>
          <w:i/>
        </w:rPr>
        <w:t xml:space="preserve"> αυτήν Πρωτοκόλλου» (αφορά σε </w:t>
      </w:r>
      <w:r>
        <w:t xml:space="preserve"> </w:t>
      </w:r>
      <w:r>
        <w:rPr>
          <w:i/>
        </w:rPr>
        <w:t>προσθήκη καθόσον στο ν. Άρθρο 73 παρ. 1 β αναφέρεται η κείμενη νομοθεσία)</w:t>
      </w:r>
      <w:r>
        <w:t>.</w:t>
      </w:r>
    </w:p>
  </w:endnote>
  <w:endnote w:id="11">
    <w:p w:rsidR="0074748B" w:rsidRDefault="0074748B">
      <w:pPr>
        <w:pStyle w:val="af9"/>
        <w:tabs>
          <w:tab w:val="left" w:pos="284"/>
        </w:tabs>
        <w:ind w:firstLine="0"/>
      </w:pPr>
      <w:r>
        <w:rPr>
          <w:rStyle w:val="a8"/>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7"/>
        </w:rPr>
        <w:t xml:space="preserve">  </w:t>
      </w:r>
      <w:r>
        <w:t>όπως κυρώθηκε με το ν. 2803/2000 (ΦΕΚ 48/Α) "</w:t>
      </w:r>
      <w:r>
        <w:rPr>
          <w:i/>
          <w:iCs/>
        </w:rPr>
        <w:t xml:space="preserve">Κύρωση της </w:t>
      </w:r>
      <w:proofErr w:type="spellStart"/>
      <w:r>
        <w:rPr>
          <w:i/>
          <w:iCs/>
        </w:rPr>
        <w:t>Σύµβασης</w:t>
      </w:r>
      <w:proofErr w:type="spellEnd"/>
      <w:r>
        <w:rPr>
          <w:i/>
          <w:iCs/>
        </w:rPr>
        <w:t xml:space="preserve"> σχετικά µε την προστασία των </w:t>
      </w:r>
      <w:proofErr w:type="spellStart"/>
      <w:r>
        <w:rPr>
          <w:i/>
          <w:iCs/>
        </w:rPr>
        <w:t>οικονοµικών</w:t>
      </w:r>
      <w:proofErr w:type="spellEnd"/>
      <w:r>
        <w:rPr>
          <w:i/>
          <w:iCs/>
        </w:rPr>
        <w:t xml:space="preserve"> </w:t>
      </w:r>
      <w:proofErr w:type="spellStart"/>
      <w:r>
        <w:rPr>
          <w:i/>
          <w:iCs/>
        </w:rPr>
        <w:t>συµφερόντων</w:t>
      </w:r>
      <w:proofErr w:type="spellEnd"/>
      <w:r>
        <w:rPr>
          <w:i/>
          <w:iCs/>
        </w:rPr>
        <w:t xml:space="preserve"> των Ευρωπαϊκών Κοινοτήτων και των συναφών µε αυτήν Πρωτοκόλλων.</w:t>
      </w:r>
    </w:p>
  </w:endnote>
  <w:endnote w:id="12">
    <w:p w:rsidR="0074748B" w:rsidRDefault="0074748B">
      <w:pPr>
        <w:pStyle w:val="af9"/>
        <w:tabs>
          <w:tab w:val="left" w:pos="284"/>
        </w:tabs>
        <w:ind w:firstLine="0"/>
      </w:pPr>
      <w:r>
        <w:rPr>
          <w:rStyle w:val="a8"/>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74748B" w:rsidRDefault="0074748B">
      <w:pPr>
        <w:pStyle w:val="af9"/>
        <w:tabs>
          <w:tab w:val="left" w:pos="284"/>
        </w:tabs>
        <w:ind w:firstLine="0"/>
      </w:pPr>
      <w:r>
        <w:rPr>
          <w:rStyle w:val="a8"/>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7"/>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4">
    <w:p w:rsidR="0074748B" w:rsidRDefault="0074748B">
      <w:pPr>
        <w:pStyle w:val="af9"/>
        <w:tabs>
          <w:tab w:val="left" w:pos="284"/>
        </w:tabs>
        <w:ind w:firstLine="0"/>
      </w:pPr>
      <w:r>
        <w:rPr>
          <w:rStyle w:val="a8"/>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w:t>
      </w:r>
      <w:proofErr w:type="spellStart"/>
      <w:r>
        <w:rPr>
          <w:rStyle w:val="DeltaViewInsertion"/>
          <w:b w:val="0"/>
          <w:i w:val="0"/>
          <w:color w:val="000000"/>
        </w:rPr>
        <w:t>ΔΕΥ</w:t>
      </w:r>
      <w:proofErr w:type="spellEnd"/>
      <w:r>
        <w:rPr>
          <w:rStyle w:val="DeltaViewInsertion"/>
          <w:b w:val="0"/>
          <w:i w:val="0"/>
          <w:color w:val="000000"/>
        </w:rPr>
        <w:t xml:space="preserve">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5">
    <w:p w:rsidR="0074748B" w:rsidRDefault="0074748B">
      <w:pPr>
        <w:pStyle w:val="af9"/>
        <w:tabs>
          <w:tab w:val="left" w:pos="284"/>
        </w:tabs>
        <w:ind w:firstLine="0"/>
      </w:pPr>
      <w:r>
        <w:rPr>
          <w:rStyle w:val="a8"/>
        </w:rPr>
        <w:endnoteRef/>
      </w:r>
      <w:r>
        <w:tab/>
        <w:t>Η εν λόγω υποχρέωση αφορά ιδίως: α) στις περιπτώσεις εταιρειών περιορισμένης ευθύνης (</w:t>
      </w:r>
      <w:proofErr w:type="spellStart"/>
      <w:r>
        <w:t>Ε.Π.Ε</w:t>
      </w:r>
      <w:proofErr w:type="spellEnd"/>
      <w:r>
        <w:t>) και προσωπικών εταιρειών (</w:t>
      </w:r>
      <w:proofErr w:type="spellStart"/>
      <w:r>
        <w:t>Ο.Ε</w:t>
      </w:r>
      <w:proofErr w:type="spellEnd"/>
      <w:r>
        <w:t xml:space="preserve"> και </w:t>
      </w:r>
      <w:proofErr w:type="spellStart"/>
      <w:r>
        <w:t>Ε.Ε</w:t>
      </w:r>
      <w:proofErr w:type="spellEnd"/>
      <w:r>
        <w:t>), τους διαχειριστές, β) στις περιπτώσεις ανωνύμων εταιρειών (</w:t>
      </w:r>
      <w:proofErr w:type="spellStart"/>
      <w:r>
        <w:t>Α.Ε</w:t>
      </w:r>
      <w:proofErr w:type="spellEnd"/>
      <w:r>
        <w:t>), τον Διευθύνοντα Σύμβουλο καθώς και όλα τα μέλη του Διοικητικού Συμβουλίου ( βλ. τελευταίο εδάφιο της παρ. 1 του άρθρου 73 )</w:t>
      </w:r>
    </w:p>
  </w:endnote>
  <w:endnote w:id="16">
    <w:p w:rsidR="0074748B" w:rsidRDefault="0074748B">
      <w:pPr>
        <w:pStyle w:val="af9"/>
        <w:tabs>
          <w:tab w:val="left" w:pos="284"/>
        </w:tabs>
        <w:ind w:firstLine="0"/>
      </w:pPr>
      <w:r>
        <w:rPr>
          <w:rStyle w:val="a8"/>
        </w:rPr>
        <w:endnoteRef/>
      </w:r>
      <w:r>
        <w:tab/>
        <w:t>Επαναλάβετε όσες φορές χρειάζεται.</w:t>
      </w:r>
    </w:p>
  </w:endnote>
  <w:endnote w:id="17">
    <w:p w:rsidR="0074748B" w:rsidRDefault="0074748B">
      <w:pPr>
        <w:pStyle w:val="af9"/>
        <w:tabs>
          <w:tab w:val="left" w:pos="284"/>
        </w:tabs>
        <w:ind w:firstLine="0"/>
      </w:pPr>
      <w:r>
        <w:rPr>
          <w:rStyle w:val="a8"/>
        </w:rPr>
        <w:endnoteRef/>
      </w:r>
      <w:r>
        <w:tab/>
        <w:t>Επαναλάβετε όσες φορές χρειάζεται.</w:t>
      </w:r>
    </w:p>
  </w:endnote>
  <w:endnote w:id="18">
    <w:p w:rsidR="0074748B" w:rsidRDefault="0074748B">
      <w:pPr>
        <w:pStyle w:val="af9"/>
        <w:tabs>
          <w:tab w:val="left" w:pos="284"/>
        </w:tabs>
        <w:ind w:firstLine="0"/>
      </w:pPr>
      <w:r>
        <w:rPr>
          <w:rStyle w:val="a8"/>
        </w:rPr>
        <w:endnoteRef/>
      </w:r>
      <w:r>
        <w:tab/>
        <w:t>Επαναλάβετε όσες φορές χρειάζεται.</w:t>
      </w:r>
    </w:p>
  </w:endnote>
  <w:endnote w:id="19">
    <w:p w:rsidR="0074748B" w:rsidRDefault="0074748B">
      <w:pPr>
        <w:pStyle w:val="af9"/>
        <w:tabs>
          <w:tab w:val="left" w:pos="284"/>
        </w:tabs>
        <w:ind w:firstLine="0"/>
      </w:pPr>
      <w:r>
        <w:rPr>
          <w:rStyle w:val="a8"/>
          <w:rFonts w:ascii="Times New Roman" w:hAnsi="Times New Roman"/>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74748B" w:rsidRDefault="0074748B">
      <w:pPr>
        <w:pStyle w:val="af9"/>
        <w:tabs>
          <w:tab w:val="left" w:pos="284"/>
        </w:tabs>
        <w:ind w:firstLine="0"/>
      </w:pPr>
      <w:r>
        <w:rPr>
          <w:rStyle w:val="a8"/>
        </w:rPr>
        <w:endnoteRef/>
      </w:r>
      <w:r>
        <w:tab/>
        <w:t xml:space="preserve">Λαμβανομένου υπόψη του χαρακτήρα των εγκλημάτων που έχουν διαπραχθεί (μεμονωμένα, </w:t>
      </w:r>
      <w:proofErr w:type="spellStart"/>
      <w:r>
        <w:t>κατ᾽</w:t>
      </w:r>
      <w:proofErr w:type="spellEnd"/>
      <w:r>
        <w:t xml:space="preserve"> εξακολούθηση, συστηματικά ...), η επεξήγηση πρέπει να καταδεικνύει την επάρκεια των μέτρων που λήφθηκαν. </w:t>
      </w:r>
    </w:p>
  </w:endnote>
  <w:endnote w:id="21">
    <w:p w:rsidR="0074748B" w:rsidRDefault="0074748B">
      <w:pPr>
        <w:pStyle w:val="af9"/>
        <w:tabs>
          <w:tab w:val="left" w:pos="284"/>
        </w:tabs>
        <w:ind w:firstLine="0"/>
      </w:pPr>
      <w:r>
        <w:rPr>
          <w:rStyle w:val="a8"/>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74748B" w:rsidRDefault="0074748B">
      <w:pPr>
        <w:pStyle w:val="af9"/>
        <w:tabs>
          <w:tab w:val="left" w:pos="284"/>
        </w:tabs>
        <w:ind w:firstLine="0"/>
      </w:pPr>
      <w:r>
        <w:rPr>
          <w:rStyle w:val="a8"/>
        </w:rPr>
        <w:endnoteRef/>
      </w:r>
      <w:r>
        <w:tab/>
        <w:t xml:space="preserve">Σημειώνεται ότι, σύμφωνα με το άρθρο 73 παρ. 3 </w:t>
      </w:r>
      <w:proofErr w:type="spellStart"/>
      <w:r>
        <w:t>περ</w:t>
      </w:r>
      <w:proofErr w:type="spellEnd"/>
      <w:r>
        <w:t xml:space="preserve">.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74748B" w:rsidRDefault="0074748B">
      <w:pPr>
        <w:pStyle w:val="af9"/>
        <w:tabs>
          <w:tab w:val="left" w:pos="284"/>
        </w:tabs>
        <w:ind w:firstLine="0"/>
      </w:pPr>
      <w:r>
        <w:rPr>
          <w:rStyle w:val="a8"/>
        </w:rPr>
        <w:endnoteRef/>
      </w:r>
      <w:r>
        <w:tab/>
        <w:t>Επαναλάβετε όσες φορές χρειάζεται.</w:t>
      </w:r>
    </w:p>
  </w:endnote>
  <w:endnote w:id="24">
    <w:p w:rsidR="0074748B" w:rsidRDefault="0074748B">
      <w:pPr>
        <w:pStyle w:val="af9"/>
        <w:tabs>
          <w:tab w:val="left" w:pos="284"/>
        </w:tabs>
        <w:ind w:firstLine="0"/>
      </w:pPr>
      <w:r>
        <w:rPr>
          <w:rStyle w:val="a8"/>
        </w:rPr>
        <w:endnoteRef/>
      </w:r>
      <w:r>
        <w:tab/>
      </w:r>
      <w:proofErr w:type="spellStart"/>
      <w:r>
        <w:t>Πρβλ</w:t>
      </w:r>
      <w:proofErr w:type="spellEnd"/>
      <w:r>
        <w:t xml:space="preserve"> και άρθρο 1 ν. 4250/2014</w:t>
      </w:r>
    </w:p>
  </w:endnote>
  <w:endnote w:id="25">
    <w:p w:rsidR="0074748B" w:rsidRDefault="0074748B">
      <w:pPr>
        <w:pStyle w:val="af9"/>
        <w:tabs>
          <w:tab w:val="left" w:pos="284"/>
        </w:tabs>
        <w:ind w:firstLine="0"/>
      </w:pPr>
      <w:r>
        <w:rPr>
          <w:rStyle w:val="a8"/>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Ò·ÏÏ·ÙÔÛÂÈÒ‹200">
    <w:altName w:val="Times New Roman"/>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1"/>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48B" w:rsidRDefault="0074748B">
    <w:pPr>
      <w:pStyle w:val="af0"/>
      <w:shd w:val="clear" w:color="auto" w:fill="FFFFFF"/>
      <w:jc w:val="center"/>
    </w:pPr>
    <w:r>
      <w:fldChar w:fldCharType="begin"/>
    </w:r>
    <w:r>
      <w:instrText xml:space="preserve"> PAGE </w:instrText>
    </w:r>
    <w:r>
      <w:fldChar w:fldCharType="separate"/>
    </w:r>
    <w:r w:rsidR="007745D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F43" w:rsidRDefault="00DE6F43">
      <w:r>
        <w:separator/>
      </w:r>
    </w:p>
  </w:footnote>
  <w:footnote w:type="continuationSeparator" w:id="0">
    <w:p w:rsidR="00DE6F43" w:rsidRDefault="00DE6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48B" w:rsidRDefault="0074748B">
    <w:pPr>
      <w:pStyle w:val="af"/>
      <w:ind w:left="-1531"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upperLetter"/>
      <w:lvlText w:val="%1)"/>
      <w:lvlJc w:val="left"/>
      <w:pPr>
        <w:tabs>
          <w:tab w:val="num" w:pos="0"/>
        </w:tabs>
        <w:ind w:left="720" w:hanging="360"/>
      </w:p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720" w:hanging="360"/>
      </w:pPr>
    </w:lvl>
  </w:abstractNum>
  <w:abstractNum w:abstractNumId="3" w15:restartNumberingAfterBreak="0">
    <w:nsid w:val="00000004"/>
    <w:multiLevelType w:val="multilevel"/>
    <w:tmpl w:val="00000004"/>
    <w:name w:val="WW8Num5"/>
    <w:lvl w:ilvl="0">
      <w:start w:val="1"/>
      <w:numFmt w:val="bullet"/>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6"/>
    <w:lvl w:ilvl="0">
      <w:start w:val="1"/>
      <w:numFmt w:val="bullet"/>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7"/>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AEA"/>
    <w:rsid w:val="000669AE"/>
    <w:rsid w:val="000B0521"/>
    <w:rsid w:val="000D7108"/>
    <w:rsid w:val="00176387"/>
    <w:rsid w:val="002253EE"/>
    <w:rsid w:val="00230412"/>
    <w:rsid w:val="0023659F"/>
    <w:rsid w:val="003F2EDE"/>
    <w:rsid w:val="004E072C"/>
    <w:rsid w:val="004F05E8"/>
    <w:rsid w:val="00534968"/>
    <w:rsid w:val="005C5856"/>
    <w:rsid w:val="00637AEA"/>
    <w:rsid w:val="006E20EE"/>
    <w:rsid w:val="0074748B"/>
    <w:rsid w:val="007745DF"/>
    <w:rsid w:val="008165EA"/>
    <w:rsid w:val="008711A1"/>
    <w:rsid w:val="0089132D"/>
    <w:rsid w:val="008A73A3"/>
    <w:rsid w:val="009239BC"/>
    <w:rsid w:val="00985F7F"/>
    <w:rsid w:val="009C3C20"/>
    <w:rsid w:val="009E468F"/>
    <w:rsid w:val="009E50B3"/>
    <w:rsid w:val="00A410A6"/>
    <w:rsid w:val="00A41F10"/>
    <w:rsid w:val="00B00AC5"/>
    <w:rsid w:val="00B0702A"/>
    <w:rsid w:val="00C8364A"/>
    <w:rsid w:val="00CD0395"/>
    <w:rsid w:val="00DE6F43"/>
    <w:rsid w:val="00E91569"/>
    <w:rsid w:val="00F67B02"/>
    <w:rsid w:val="00FB032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EAC264C0-EEC4-4AF3-8C23-0A305092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1"/>
      </w:numPr>
      <w:outlineLvl w:val="0"/>
    </w:pPr>
    <w:rPr>
      <w:b/>
      <w:sz w:val="28"/>
    </w:rPr>
  </w:style>
  <w:style w:type="paragraph" w:styleId="2">
    <w:name w:val="heading 2"/>
    <w:basedOn w:val="a0"/>
    <w:next w:val="a0"/>
    <w:qFormat/>
    <w:pPr>
      <w:numPr>
        <w:numId w:val="2"/>
      </w:numPr>
      <w:outlineLvl w:val="1"/>
    </w:pPr>
    <w:rPr>
      <w:b/>
      <w:sz w:val="24"/>
    </w:rPr>
  </w:style>
  <w:style w:type="paragraph" w:styleId="3">
    <w:name w:val="heading 3"/>
    <w:basedOn w:val="a0"/>
    <w:next w:val="a0"/>
    <w:qFormat/>
    <w:pPr>
      <w:numPr>
        <w:numId w:val="3"/>
      </w:numPr>
      <w:outlineLvl w:val="2"/>
    </w:pPr>
    <w:rPr>
      <w:b/>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5">
    <w:name w:val="Προεπιλεγμένη γραμματοσειρά5"/>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DefaultParagraphFont">
    <w:name w:val="Default Paragraph Font"/>
  </w:style>
  <w:style w:type="character" w:styleId="-">
    <w:name w:val="Hyperlink"/>
    <w:rPr>
      <w:color w:val="0000FF"/>
      <w:u w:val="single"/>
      <w:lang/>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customStyle="1" w:styleId="11">
    <w:name w:val="Παραπομπή υποσημείωσης1"/>
    <w:rPr>
      <w:vertAlign w:val="superscript"/>
    </w:rPr>
  </w:style>
  <w:style w:type="character" w:customStyle="1" w:styleId="a6">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7">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8">
    <w:name w:val="Χαρακτήρες σημείωσης τέλους"/>
    <w:rPr>
      <w:vertAlign w:val="superscript"/>
    </w:rPr>
  </w:style>
  <w:style w:type="character" w:customStyle="1" w:styleId="WW-">
    <w:name w:val="WW-Χαρακτήρες σημείωσης τέλους"/>
  </w:style>
  <w:style w:type="character" w:customStyle="1" w:styleId="12">
    <w:name w:val="Παραπομπή σημείωσης τέλους1"/>
    <w:rPr>
      <w:vertAlign w:val="superscript"/>
    </w:rPr>
  </w:style>
  <w:style w:type="character" w:customStyle="1" w:styleId="Char3">
    <w:name w:val="Κείμενο σημείωσης τέλους Char"/>
    <w:rPr>
      <w:rFonts w:ascii="Calibri" w:hAnsi="Calibri" w:cs="Calibri"/>
      <w:kern w:val="1"/>
      <w:lang w:eastAsia="zh-CN"/>
    </w:rPr>
  </w:style>
  <w:style w:type="character" w:styleId="a9">
    <w:name w:val="endnote reference"/>
    <w:rPr>
      <w:vertAlign w:val="superscript"/>
    </w:rPr>
  </w:style>
  <w:style w:type="character" w:styleId="aa">
    <w:name w:val="foot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ascii="Times New Roman" w:hAnsi="Times New Roman" w:cs="Mangal"/>
      <w:i/>
      <w:iCs/>
      <w:sz w:val="24"/>
      <w:szCs w:val="24"/>
    </w:rPr>
  </w:style>
  <w:style w:type="paragraph" w:customStyle="1" w:styleId="ae">
    <w:name w:val="Ευρετήριο"/>
    <w:basedOn w:val="a"/>
    <w:pPr>
      <w:suppressLineNumbers/>
    </w:pPr>
    <w:rPr>
      <w:rFonts w:cs="Mangal"/>
    </w:rPr>
  </w:style>
  <w:style w:type="paragraph" w:customStyle="1" w:styleId="50">
    <w:name w:val="Λεζάντα5"/>
    <w:basedOn w:val="a"/>
    <w:pPr>
      <w:suppressLineNumbers/>
      <w:spacing w:before="120" w:after="120"/>
    </w:pPr>
    <w:rPr>
      <w:rFonts w:cs="Mangal"/>
      <w:i/>
      <w:iCs/>
      <w:sz w:val="24"/>
      <w:szCs w:val="24"/>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3">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BlockText">
    <w:name w:val="Block Text"/>
    <w:basedOn w:val="a"/>
    <w:pPr>
      <w:spacing w:after="0" w:line="100" w:lineRule="atLeast"/>
      <w:ind w:left="-568" w:right="-355" w:firstLine="284"/>
    </w:pPr>
    <w:rPr>
      <w:rFonts w:ascii="Arial" w:hAnsi="Arial" w:cs="Arial"/>
      <w:b/>
      <w:sz w:val="24"/>
      <w:szCs w:val="20"/>
    </w:rPr>
  </w:style>
  <w:style w:type="paragraph" w:customStyle="1" w:styleId="NoSpacing">
    <w:name w:val="No Spacing"/>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BalloonText">
    <w:name w:val="Balloon Text"/>
    <w:basedOn w:val="a"/>
    <w:pPr>
      <w:spacing w:after="0" w:line="100" w:lineRule="atLeast"/>
    </w:pPr>
    <w:rPr>
      <w:rFonts w:ascii="Tahoma" w:hAnsi="Tahoma" w:cs="Tahoma"/>
      <w:sz w:val="16"/>
      <w:szCs w:val="16"/>
    </w:rPr>
  </w:style>
  <w:style w:type="paragraph" w:customStyle="1" w:styleId="ListParagraph">
    <w:name w:val="List Paragraph"/>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NormalWeb">
    <w:name w:val="Normal (Web)"/>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4">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4"/>
      </w:numPr>
    </w:pPr>
  </w:style>
  <w:style w:type="paragraph" w:customStyle="1" w:styleId="Point1">
    <w:name w:val="Point 1"/>
    <w:basedOn w:val="a"/>
    <w:pPr>
      <w:ind w:left="1417" w:hanging="567"/>
    </w:pPr>
  </w:style>
  <w:style w:type="paragraph" w:customStyle="1" w:styleId="Tiret1">
    <w:name w:val="Tiret 1"/>
    <w:basedOn w:val="Point1"/>
    <w:pPr>
      <w:numPr>
        <w:numId w:val="5"/>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6"/>
      </w:numPr>
    </w:pPr>
  </w:style>
  <w:style w:type="paragraph" w:customStyle="1" w:styleId="NormalLeft">
    <w:name w:val="Normal Left"/>
    <w:basedOn w:val="a"/>
    <w:pPr>
      <w:jc w:val="left"/>
    </w:pPr>
  </w:style>
  <w:style w:type="paragraph" w:styleId="af9">
    <w:name w:val="endnote text"/>
    <w:basedOn w:val="a"/>
    <w:rPr>
      <w:sz w:val="20"/>
      <w:szCs w:val="20"/>
    </w:rPr>
  </w:style>
  <w:style w:type="paragraph" w:styleId="afa">
    <w:name w:val="Balloon Text"/>
    <w:basedOn w:val="a"/>
    <w:link w:val="Char10"/>
    <w:rsid w:val="00A41F10"/>
    <w:pPr>
      <w:spacing w:after="0" w:line="240" w:lineRule="auto"/>
    </w:pPr>
    <w:rPr>
      <w:rFonts w:ascii="Segoe UI" w:hAnsi="Segoe UI" w:cs="Segoe UI"/>
      <w:sz w:val="18"/>
      <w:szCs w:val="18"/>
    </w:rPr>
  </w:style>
  <w:style w:type="character" w:customStyle="1" w:styleId="Char10">
    <w:name w:val="Κείμενο πλαισίου Char1"/>
    <w:link w:val="afa"/>
    <w:rsid w:val="00A41F10"/>
    <w:rPr>
      <w:rFonts w:ascii="Segoe UI" w:hAnsi="Segoe UI" w:cs="Segoe UI"/>
      <w:kern w:val="1"/>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2149</Words>
  <Characters>11607</Characters>
  <Application>Microsoft Office Word</Application>
  <DocSecurity>0</DocSecurity>
  <Lines>96</Lines>
  <Paragraphs>27</Paragraphs>
  <ScaleCrop>false</ScaleCrop>
  <HeadingPairs>
    <vt:vector size="2" baseType="variant">
      <vt:variant>
        <vt:lpstr>Τίτλος</vt:lpstr>
      </vt:variant>
      <vt:variant>
        <vt:i4>1</vt:i4>
      </vt:variant>
    </vt:vector>
  </HeadingPairs>
  <TitlesOfParts>
    <vt:vector size="1" baseType="lpstr">
      <vt:lpstr>ΤΥΠΟΠΟΙΗΜΕΝΟ ΕΝΤΥΠΟ ΥΠΕΥΘΥΝΗΣ ΔΗΛΩΣΗΣ (TEΥΔ)</vt:lpstr>
    </vt:vector>
  </TitlesOfParts>
  <Company>-</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ΤΥΠΟΠΟΙΗΜΕΝΟ ΕΝΤΥΠΟ ΥΠΕΥΘΥΝΗΣ ΔΗΛΩΣΗΣ (TEΥΔ)</dc:title>
  <dc:subject/>
  <dc:creator>Ευανθία  Σαβίδη</dc:creator>
  <cp:keywords/>
  <cp:lastModifiedBy>ARETH PAPADOPOYLOY</cp:lastModifiedBy>
  <cp:revision>2</cp:revision>
  <cp:lastPrinted>2018-03-26T09:19:00Z</cp:lastPrinted>
  <dcterms:created xsi:type="dcterms:W3CDTF">2019-09-02T10:00:00Z</dcterms:created>
  <dcterms:modified xsi:type="dcterms:W3CDTF">2019-09-02T10:00:00Z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